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D4167" w:rsidR="000D6BA8" w:rsidP="00C62C16" w:rsidRDefault="00071633" w14:paraId="7ab8180" w14:textId="7ab8180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TRGOVAČKI SUD U ZAGREBU</w:t>
      </w:r>
    </w:p>
    <w:p w:rsidRPr="00ED4167" w:rsidR="00853FF6" w:rsidP="00C6522F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Zagreb, Amruševa 2/II</w:t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ED4167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ED4167">
        <w:rPr>
          <w:rFonts w:ascii="Arial" w:hAnsi="Arial" w:cs="Arial"/>
          <w:bCs/>
          <w:sz w:val="24"/>
          <w:szCs w:val="24"/>
        </w:rPr>
        <w:t>48</w:t>
      </w:r>
      <w:r w:rsidRPr="00ED4167" w:rsidR="00EA2F22">
        <w:rPr>
          <w:rFonts w:ascii="Arial" w:hAnsi="Arial" w:cs="Arial"/>
          <w:bCs/>
          <w:sz w:val="24"/>
          <w:szCs w:val="24"/>
        </w:rPr>
        <w:t>.</w:t>
      </w:r>
      <w:r w:rsidRPr="00ED4167" w:rsidR="00B84EFD">
        <w:rPr>
          <w:rFonts w:ascii="Arial" w:hAnsi="Arial" w:cs="Arial"/>
          <w:bCs/>
          <w:sz w:val="24"/>
          <w:szCs w:val="24"/>
        </w:rPr>
        <w:t xml:space="preserve"> St-</w:t>
      </w:r>
      <w:r w:rsidR="00083048">
        <w:rPr>
          <w:rFonts w:ascii="Arial" w:hAnsi="Arial" w:cs="Arial"/>
          <w:bCs/>
          <w:sz w:val="24"/>
          <w:szCs w:val="24"/>
        </w:rPr>
        <w:t>313</w:t>
      </w:r>
      <w:r w:rsidR="00FD6F80">
        <w:rPr>
          <w:rFonts w:ascii="Arial" w:hAnsi="Arial" w:cs="Arial"/>
          <w:bCs/>
          <w:sz w:val="24"/>
          <w:szCs w:val="24"/>
        </w:rPr>
        <w:t>0/21</w:t>
      </w: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Z A P I S N I K</w:t>
      </w:r>
    </w:p>
    <w:p w:rsidRPr="00ED4167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S</w:t>
      </w:r>
      <w:r w:rsidRPr="00ED4167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ED4167" w:rsidR="008962AC" w:rsidP="008962AC" w:rsidRDefault="008962AC">
      <w:pPr>
        <w:rPr>
          <w:rFonts w:ascii="Arial" w:hAnsi="Arial" w:cs="Arial"/>
          <w:sz w:val="24"/>
          <w:szCs w:val="24"/>
        </w:rPr>
      </w:pPr>
    </w:p>
    <w:p w:rsidRPr="00ED4167" w:rsidR="00691F3F" w:rsidP="008962AC" w:rsidRDefault="008962AC">
      <w:pPr>
        <w:pStyle w:val="Bezproreda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održanog dana </w:t>
      </w:r>
      <w:r w:rsidR="00083048">
        <w:rPr>
          <w:rFonts w:ascii="Arial" w:hAnsi="Arial" w:cs="Arial"/>
          <w:bCs/>
          <w:sz w:val="24"/>
          <w:szCs w:val="24"/>
        </w:rPr>
        <w:t>31. kolovoza</w:t>
      </w:r>
      <w:r w:rsidRPr="00ED4167" w:rsidR="00E51AF7">
        <w:rPr>
          <w:rFonts w:ascii="Arial" w:hAnsi="Arial" w:cs="Arial"/>
          <w:bCs/>
          <w:sz w:val="24"/>
          <w:szCs w:val="24"/>
        </w:rPr>
        <w:t xml:space="preserve"> 2022.</w:t>
      </w:r>
      <w:r w:rsidRPr="00ED4167" w:rsidR="009919F7">
        <w:rPr>
          <w:rFonts w:ascii="Arial" w:hAnsi="Arial" w:cs="Arial"/>
          <w:bCs/>
          <w:sz w:val="24"/>
          <w:szCs w:val="24"/>
        </w:rPr>
        <w:t xml:space="preserve"> na Trgovačkom sudu u Zagrebu, </w:t>
      </w:r>
      <w:r w:rsidRPr="00ED4167" w:rsidR="00C27EC9">
        <w:rPr>
          <w:rFonts w:ascii="Arial" w:hAnsi="Arial" w:cs="Arial"/>
          <w:bCs/>
          <w:sz w:val="24"/>
          <w:szCs w:val="24"/>
        </w:rPr>
        <w:t>Petrinjska 8</w:t>
      </w:r>
      <w:r w:rsidRPr="00ED4167" w:rsidR="00936802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261AED">
        <w:rPr>
          <w:rFonts w:ascii="Arial" w:hAnsi="Arial" w:cs="Arial"/>
          <w:bCs/>
          <w:sz w:val="24"/>
          <w:szCs w:val="24"/>
        </w:rPr>
        <w:t xml:space="preserve">u </w:t>
      </w:r>
      <w:r w:rsidRPr="00ED4167" w:rsidR="00FF32FD">
        <w:rPr>
          <w:rFonts w:ascii="Arial" w:hAnsi="Arial" w:cs="Arial"/>
          <w:bCs/>
          <w:sz w:val="24"/>
          <w:szCs w:val="24"/>
        </w:rPr>
        <w:t>steča</w:t>
      </w:r>
      <w:r w:rsidRPr="00ED4167" w:rsidR="00FF32FD">
        <w:rPr>
          <w:rFonts w:ascii="Arial" w:hAnsi="Arial" w:cs="Arial"/>
          <w:sz w:val="24"/>
          <w:szCs w:val="24"/>
        </w:rPr>
        <w:t xml:space="preserve">jnom postupku nad </w:t>
      </w:r>
      <w:r w:rsidRPr="00ED4167" w:rsidR="00106B4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stečajnim dužnikom </w:t>
      </w:r>
      <w:r w:rsidRPr="00083048" w:rsidR="0008304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MACH gradnja d.o.o.</w:t>
      </w:r>
      <w:r w:rsidR="0008304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- u stečaju</w:t>
      </w:r>
      <w:r w:rsidRPr="00083048" w:rsidR="0008304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, Zagreb, Ulica Huga Batalića</w:t>
      </w:r>
      <w:r w:rsidR="00083048">
        <w:rPr>
          <w:rFonts w:ascii="Arial" w:hAnsi="Arial" w:eastAsia="Times New Roman" w:cs="Arial"/>
          <w:color w:val="000000"/>
          <w:sz w:val="20"/>
          <w:szCs w:val="20"/>
          <w:lang w:eastAsia="hr-HR"/>
        </w:rPr>
        <w:t xml:space="preserve"> </w:t>
      </w:r>
      <w:r w:rsidRPr="00083048" w:rsidR="0008304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7, OIB: 72194538058</w:t>
      </w:r>
    </w:p>
    <w:p w:rsidRPr="00ED4167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D4167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Nazočni od suda:</w:t>
      </w:r>
    </w:p>
    <w:p w:rsidRPr="00ED4167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  <w:r w:rsidRPr="00ED4167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853FF6">
        <w:rPr>
          <w:rFonts w:ascii="Arial" w:hAnsi="Arial" w:cs="Arial"/>
          <w:bCs/>
          <w:sz w:val="24"/>
          <w:szCs w:val="24"/>
        </w:rPr>
        <w:t>sudac</w:t>
      </w:r>
    </w:p>
    <w:p w:rsidRPr="00ED4167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Vinka Mihalinčić</w:t>
      </w:r>
      <w:r w:rsidRPr="00ED4167" w:rsidR="00853FF6">
        <w:rPr>
          <w:rFonts w:ascii="Arial" w:hAnsi="Arial" w:cs="Arial"/>
          <w:bCs/>
          <w:sz w:val="24"/>
          <w:szCs w:val="24"/>
        </w:rPr>
        <w:t>, zapisničar</w:t>
      </w:r>
      <w:r w:rsidRPr="00ED4167" w:rsidR="00126873">
        <w:rPr>
          <w:rFonts w:ascii="Arial" w:hAnsi="Arial" w:cs="Arial"/>
          <w:bCs/>
          <w:sz w:val="24"/>
          <w:szCs w:val="24"/>
        </w:rPr>
        <w:tab/>
      </w: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>Utvrđuje se da je pristu</w:t>
      </w:r>
      <w:r w:rsidRPr="00ED4167" w:rsidR="002A3A8D">
        <w:rPr>
          <w:rFonts w:ascii="Arial" w:hAnsi="Arial" w:cs="Arial"/>
          <w:sz w:val="24"/>
          <w:szCs w:val="24"/>
        </w:rPr>
        <w:t>pio</w:t>
      </w:r>
      <w:r w:rsidRPr="00ED4167">
        <w:rPr>
          <w:rFonts w:ascii="Arial" w:hAnsi="Arial" w:cs="Arial"/>
          <w:sz w:val="24"/>
          <w:szCs w:val="24"/>
        </w:rPr>
        <w:t xml:space="preserve"> stečajn</w:t>
      </w:r>
      <w:r w:rsidRPr="00ED4167" w:rsidR="002A3A8D">
        <w:rPr>
          <w:rFonts w:ascii="Arial" w:hAnsi="Arial" w:cs="Arial"/>
          <w:sz w:val="24"/>
          <w:szCs w:val="24"/>
        </w:rPr>
        <w:t>i</w:t>
      </w:r>
      <w:r w:rsidRPr="00ED4167" w:rsidR="00DC6824">
        <w:rPr>
          <w:rFonts w:ascii="Arial" w:hAnsi="Arial" w:cs="Arial"/>
          <w:sz w:val="24"/>
          <w:szCs w:val="24"/>
        </w:rPr>
        <w:t xml:space="preserve"> </w:t>
      </w:r>
      <w:r w:rsidRPr="00ED4167" w:rsidR="00A63F46">
        <w:rPr>
          <w:rFonts w:ascii="Arial" w:hAnsi="Arial" w:cs="Arial"/>
          <w:sz w:val="24"/>
          <w:szCs w:val="24"/>
        </w:rPr>
        <w:t>upravitelj</w:t>
      </w:r>
      <w:r w:rsidRPr="00ED4167" w:rsidR="006E4D0A">
        <w:rPr>
          <w:rFonts w:ascii="Arial" w:hAnsi="Arial" w:cs="Arial"/>
          <w:sz w:val="24"/>
          <w:szCs w:val="24"/>
        </w:rPr>
        <w:t xml:space="preserve"> </w:t>
      </w:r>
      <w:r w:rsidR="00083048">
        <w:rPr>
          <w:rFonts w:ascii="Arial" w:hAnsi="Arial" w:cs="Arial"/>
          <w:sz w:val="24"/>
          <w:szCs w:val="24"/>
        </w:rPr>
        <w:t>Mira Hajdić</w:t>
      </w:r>
      <w:r w:rsidRPr="00ED4167" w:rsidR="00A171EA">
        <w:rPr>
          <w:rFonts w:ascii="Arial" w:hAnsi="Arial" w:cs="Arial"/>
          <w:sz w:val="24"/>
          <w:szCs w:val="24"/>
        </w:rPr>
        <w:t xml:space="preserve"> </w:t>
      </w:r>
    </w:p>
    <w:p w:rsidRPr="00ED4167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ab/>
      </w:r>
    </w:p>
    <w:p w:rsidRPr="00ED4167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Započeto </w:t>
      </w:r>
      <w:r w:rsidRPr="00ED4167" w:rsidR="00E83A30">
        <w:rPr>
          <w:rFonts w:ascii="Arial" w:hAnsi="Arial" w:cs="Arial"/>
          <w:bCs/>
          <w:sz w:val="24"/>
          <w:szCs w:val="24"/>
        </w:rPr>
        <w:t xml:space="preserve">u </w:t>
      </w:r>
      <w:r w:rsidR="00083048">
        <w:rPr>
          <w:rFonts w:ascii="Arial" w:hAnsi="Arial" w:cs="Arial"/>
          <w:bCs/>
          <w:sz w:val="24"/>
          <w:szCs w:val="24"/>
        </w:rPr>
        <w:t>10,30</w:t>
      </w:r>
      <w:r w:rsidRPr="00ED4167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853FF6">
        <w:rPr>
          <w:rFonts w:ascii="Arial" w:hAnsi="Arial" w:cs="Arial"/>
          <w:bCs/>
          <w:sz w:val="24"/>
          <w:szCs w:val="24"/>
        </w:rPr>
        <w:t>sati.</w:t>
      </w:r>
    </w:p>
    <w:p w:rsidRPr="00ED4167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Ročište je javno.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Utvrđuje se da </w:t>
      </w:r>
      <w:r w:rsidRPr="00ED4167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DC3D2C" w:rsidP="00B11DA9" w:rsidRDefault="00EF12A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RH-MINISTARSTVO FINANCIJA – POREZNA UPRAVA – Ružica Grbavac Galić, zamjenik ŽDO-a</w:t>
      </w:r>
    </w:p>
    <w:p w:rsidR="00EF12A5" w:rsidP="00B11DA9" w:rsidRDefault="00252DD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ZAVOD ZA ZAPOŠLJAVANJE – pun. Tamara Meštrović</w:t>
      </w:r>
    </w:p>
    <w:p w:rsidR="00252DD7" w:rsidP="00B11DA9" w:rsidRDefault="00252DD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INA d.d. – pun. Manda Jergović, odvj. vježbenik u OD-Orehovec i partneri </w:t>
      </w:r>
    </w:p>
    <w:p w:rsidR="00252DD7" w:rsidP="00B11DA9" w:rsidRDefault="00252DD7">
      <w:pPr>
        <w:jc w:val="both"/>
        <w:rPr>
          <w:rFonts w:ascii="Arial" w:hAnsi="Arial" w:cs="Arial"/>
          <w:bCs/>
          <w:sz w:val="24"/>
          <w:szCs w:val="24"/>
        </w:rPr>
      </w:pPr>
    </w:p>
    <w:p w:rsidR="00355A8E" w:rsidP="00B11DA9" w:rsidRDefault="00355A8E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Prije početka današnjeg ispitnog i izvještajnog ročišta, sud utvrđuje da stečajni upravitelj nije postupio u smislu čl. 227 st. 1 SZ-a i 15 dana prije izvještajnog ročišta dostavio sudu izvješće o gospodarskom položaju dužnika i njegovim uzrocima, odnosno sud utvrđuje da to izvješće ne prileži spisu i da nije dostavljeno u spis putem sustava e-komunikacije. </w:t>
      </w:r>
    </w:p>
    <w:p w:rsidR="006B4D4F" w:rsidP="00B11DA9" w:rsidRDefault="006B4D4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S obzirom da ne postoje uvjeti za održavanje ispitnog i izvještajnog ročišta </w:t>
      </w:r>
    </w:p>
    <w:p w:rsidR="006B4D4F" w:rsidP="00B11DA9" w:rsidRDefault="006B4D4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Sud donosi </w:t>
      </w:r>
    </w:p>
    <w:p w:rsidR="006B4D4F" w:rsidP="00B11DA9" w:rsidRDefault="006B4D4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r j e š e n j e</w:t>
      </w:r>
    </w:p>
    <w:p w:rsidR="006B4D4F" w:rsidP="00B11DA9" w:rsidRDefault="006B4D4F">
      <w:pPr>
        <w:jc w:val="both"/>
        <w:rPr>
          <w:rFonts w:ascii="Arial" w:hAnsi="Arial" w:cs="Arial"/>
          <w:bCs/>
          <w:sz w:val="24"/>
          <w:szCs w:val="24"/>
        </w:rPr>
      </w:pPr>
    </w:p>
    <w:p w:rsidR="006B4D4F" w:rsidP="00B11DA9" w:rsidRDefault="006B4D4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Današnje ispitno i izvještajno ročište neće se održati, a iduće se određuje za dan </w:t>
      </w:r>
    </w:p>
    <w:p w:rsidR="006B4D4F" w:rsidP="00B11DA9" w:rsidRDefault="006B4D4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4. listopada 2022. u 10,30 i 10,45 sati </w:t>
      </w:r>
    </w:p>
    <w:p w:rsidR="006B4D4F" w:rsidP="00B11DA9" w:rsidRDefault="006B4D4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u prostorijama Trgovačkog suda u Zagrebu, Petrinjska 8, soba 44/II (DZ). </w:t>
      </w:r>
    </w:p>
    <w:p w:rsidR="00E53542" w:rsidP="006B4D4F" w:rsidRDefault="006B4D4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Nalaže se stečajnom upravitelju u roku 3 dana dostaviti izvješće o gospodarskom položaju dužnika i njegovim uzrocima, a radi objave na e-oglasnoj ploči suda. </w:t>
      </w:r>
    </w:p>
    <w:p w:rsidRPr="008F19E5" w:rsidR="006B4D4F" w:rsidP="006B4D4F" w:rsidRDefault="006B4D4F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Pr="00ED4167" w:rsidR="00BA294D" w:rsidP="004E75E5" w:rsidRDefault="00EF3050">
      <w:pPr>
        <w:pStyle w:val="Odlomakpopisa"/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Dovršeno u </w:t>
      </w:r>
      <w:r w:rsidR="003D5EF4">
        <w:rPr>
          <w:rFonts w:ascii="Arial" w:hAnsi="Arial" w:cs="Arial"/>
          <w:bCs/>
          <w:sz w:val="24"/>
          <w:szCs w:val="24"/>
        </w:rPr>
        <w:t xml:space="preserve">10,39 </w:t>
      </w:r>
      <w:r w:rsidRPr="00ED4167" w:rsidR="004079E2">
        <w:rPr>
          <w:rFonts w:ascii="Arial" w:hAnsi="Arial" w:cs="Arial"/>
          <w:bCs/>
          <w:sz w:val="24"/>
          <w:szCs w:val="24"/>
        </w:rPr>
        <w:t>sati</w:t>
      </w:r>
    </w:p>
    <w:p w:rsidRPr="00ED4167" w:rsidR="00E97CD0" w:rsidP="00827CE0" w:rsidRDefault="00E97CD0">
      <w:pPr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lastRenderedPageBreak/>
        <w:t>Sudac:</w:t>
      </w:r>
    </w:p>
    <w:p w:rsidRPr="00ED4167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Zapisničar:</w:t>
      </w:r>
    </w:p>
    <w:p w:rsidRPr="00ED4167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Vinka Mihalinčić</w:t>
      </w:r>
    </w:p>
    <w:p w:rsidRPr="00ED4167" w:rsidR="007C5548" w:rsidP="007C5548" w:rsidRDefault="007C5548">
      <w:pPr>
        <w:jc w:val="center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Stečajni upravitelj:</w:t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9E5EDE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Stečajni vjerovnici: </w:t>
      </w:r>
    </w:p>
    <w:sectPr w:rsidRPr="00ED4167" w:rsidR="009E5EDE" w:rsidSect="009D3C71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13AF" w:rsidRDefault="007313AF">
      <w:r>
        <w:separator/>
      </w:r>
    </w:p>
  </w:endnote>
  <w:endnote w:type="continuationSeparator" w:id="0">
    <w:p w:rsidR="007313AF" w:rsidRDefault="007313A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13AF" w:rsidRDefault="007313AF">
      <w:r>
        <w:separator/>
      </w:r>
    </w:p>
  </w:footnote>
  <w:footnote w:type="continuationSeparator" w:id="0">
    <w:p w:rsidR="007313AF" w:rsidRDefault="007313A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13AF" w:rsidP="00D81A44" w:rsidRDefault="007313A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313AF" w:rsidRDefault="007313A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7313AF" w:rsidP="00D81A44" w:rsidRDefault="007313AF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A675C1">
      <w:rPr>
        <w:rStyle w:val="Brojstranice"/>
        <w:rFonts w:ascii="Arial" w:hAnsi="Arial" w:cs="Arial"/>
        <w:noProof/>
        <w:sz w:val="24"/>
        <w:szCs w:val="24"/>
      </w:rPr>
      <w:t>2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Pr="00A207D6" w:rsidR="007313AF" w:rsidP="003D5E96" w:rsidRDefault="007313AF">
    <w:pPr>
      <w:pStyle w:val="Zaglavlje"/>
      <w:jc w:val="center"/>
      <w:rPr>
        <w:rFonts w:ascii="Arial" w:hAnsi="Arial" w:cs="Arial"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48. St-</w:t>
    </w:r>
    <w:r w:rsidR="007F3546">
      <w:rPr>
        <w:rFonts w:ascii="Arial" w:hAnsi="Arial" w:cs="Arial"/>
        <w:bCs/>
        <w:sz w:val="24"/>
        <w:szCs w:val="24"/>
      </w:rPr>
      <w:t>3130/21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13AF" w:rsidRDefault="007313AF">
    <w:pPr>
      <w:pStyle w:val="Zaglavlje"/>
    </w:pPr>
  </w:p>
  <w:p w:rsidR="007313AF" w:rsidRDefault="007313AF">
    <w:pPr>
      <w:pStyle w:val="Zaglavlje"/>
    </w:pPr>
  </w:p>
  <w:p w:rsidR="007313AF" w:rsidRDefault="007313A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3E44AA1"/>
    <w:multiLevelType w:val="hybridMultilevel"/>
    <w:tmpl w:val="38A43CF4"/>
    <w:lvl w:ilvl="0" w:tplc="F0DE290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B231B"/>
    <w:multiLevelType w:val="hybridMultilevel"/>
    <w:tmpl w:val="8256A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1565B0"/>
    <w:multiLevelType w:val="hybridMultilevel"/>
    <w:tmpl w:val="CB587920"/>
    <w:lvl w:ilvl="0" w:tplc="AA562D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1F47BE"/>
    <w:multiLevelType w:val="hybridMultilevel"/>
    <w:tmpl w:val="4A980886"/>
    <w:lvl w:ilvl="0" w:tplc="9766C3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D41C3"/>
    <w:multiLevelType w:val="hybridMultilevel"/>
    <w:tmpl w:val="1E0071A8"/>
    <w:lvl w:ilvl="0" w:tplc="456EF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4472A1"/>
    <w:multiLevelType w:val="hybridMultilevel"/>
    <w:tmpl w:val="9244A1E0"/>
    <w:lvl w:ilvl="0" w:tplc="BE38213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504064C"/>
    <w:multiLevelType w:val="hybridMultilevel"/>
    <w:tmpl w:val="608C5D24"/>
    <w:lvl w:ilvl="0" w:tplc="8C0E9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390B70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C66354C"/>
    <w:multiLevelType w:val="hybridMultilevel"/>
    <w:tmpl w:val="E586D10C"/>
    <w:lvl w:ilvl="0" w:tplc="CB76E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8"/>
  </w:num>
  <w:num w:numId="5">
    <w:abstractNumId w:val="10"/>
  </w:num>
  <w:num w:numId="6">
    <w:abstractNumId w:val="14"/>
  </w:num>
  <w:num w:numId="7">
    <w:abstractNumId w:val="13"/>
  </w:num>
  <w:num w:numId="8">
    <w:abstractNumId w:val="12"/>
  </w:num>
  <w:num w:numId="9">
    <w:abstractNumId w:val="9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spidmax="315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49B"/>
    <w:rsid w:val="0000152F"/>
    <w:rsid w:val="00001C2F"/>
    <w:rsid w:val="000022AD"/>
    <w:rsid w:val="00002E02"/>
    <w:rsid w:val="000039FF"/>
    <w:rsid w:val="000049CA"/>
    <w:rsid w:val="0000570A"/>
    <w:rsid w:val="000072E2"/>
    <w:rsid w:val="000079B9"/>
    <w:rsid w:val="00011735"/>
    <w:rsid w:val="00011BA0"/>
    <w:rsid w:val="00013A22"/>
    <w:rsid w:val="00014157"/>
    <w:rsid w:val="00014B02"/>
    <w:rsid w:val="00014DED"/>
    <w:rsid w:val="00014F79"/>
    <w:rsid w:val="00015B0A"/>
    <w:rsid w:val="0001698E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8B6"/>
    <w:rsid w:val="00033B31"/>
    <w:rsid w:val="0003629C"/>
    <w:rsid w:val="00036619"/>
    <w:rsid w:val="00036646"/>
    <w:rsid w:val="00037E28"/>
    <w:rsid w:val="00040FFC"/>
    <w:rsid w:val="00042895"/>
    <w:rsid w:val="000457CD"/>
    <w:rsid w:val="00046063"/>
    <w:rsid w:val="0004683F"/>
    <w:rsid w:val="00047061"/>
    <w:rsid w:val="000517EC"/>
    <w:rsid w:val="00051B4C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1B43"/>
    <w:rsid w:val="00063BDF"/>
    <w:rsid w:val="00064134"/>
    <w:rsid w:val="0007058D"/>
    <w:rsid w:val="00071633"/>
    <w:rsid w:val="00073C73"/>
    <w:rsid w:val="00074410"/>
    <w:rsid w:val="00077613"/>
    <w:rsid w:val="000776F3"/>
    <w:rsid w:val="00077B6B"/>
    <w:rsid w:val="000809CF"/>
    <w:rsid w:val="00081359"/>
    <w:rsid w:val="00083048"/>
    <w:rsid w:val="000834A6"/>
    <w:rsid w:val="000834CF"/>
    <w:rsid w:val="00083954"/>
    <w:rsid w:val="00083C4D"/>
    <w:rsid w:val="000857AF"/>
    <w:rsid w:val="00085A2D"/>
    <w:rsid w:val="000912F0"/>
    <w:rsid w:val="00091816"/>
    <w:rsid w:val="00093902"/>
    <w:rsid w:val="00094398"/>
    <w:rsid w:val="00094AB4"/>
    <w:rsid w:val="00094AE9"/>
    <w:rsid w:val="00094D9A"/>
    <w:rsid w:val="000959C4"/>
    <w:rsid w:val="00095ADF"/>
    <w:rsid w:val="000968E3"/>
    <w:rsid w:val="00096A7D"/>
    <w:rsid w:val="000A1727"/>
    <w:rsid w:val="000A1E2A"/>
    <w:rsid w:val="000A3575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4BFE"/>
    <w:rsid w:val="000C56D2"/>
    <w:rsid w:val="000D0832"/>
    <w:rsid w:val="000D0E0E"/>
    <w:rsid w:val="000D1A95"/>
    <w:rsid w:val="000D272E"/>
    <w:rsid w:val="000D28B2"/>
    <w:rsid w:val="000D383E"/>
    <w:rsid w:val="000D4384"/>
    <w:rsid w:val="000D525C"/>
    <w:rsid w:val="000D6BA8"/>
    <w:rsid w:val="000D6CDF"/>
    <w:rsid w:val="000D7C0F"/>
    <w:rsid w:val="000D7DFE"/>
    <w:rsid w:val="000E1538"/>
    <w:rsid w:val="000E25F1"/>
    <w:rsid w:val="000E26C8"/>
    <w:rsid w:val="000E2A06"/>
    <w:rsid w:val="000E3266"/>
    <w:rsid w:val="000E3CDA"/>
    <w:rsid w:val="000E3D49"/>
    <w:rsid w:val="000E4012"/>
    <w:rsid w:val="000E451C"/>
    <w:rsid w:val="000E49E5"/>
    <w:rsid w:val="000E61F4"/>
    <w:rsid w:val="000E6C28"/>
    <w:rsid w:val="000E7ADD"/>
    <w:rsid w:val="000F0142"/>
    <w:rsid w:val="000F07BD"/>
    <w:rsid w:val="000F0973"/>
    <w:rsid w:val="000F0EBC"/>
    <w:rsid w:val="000F1C78"/>
    <w:rsid w:val="000F4ADA"/>
    <w:rsid w:val="001001FB"/>
    <w:rsid w:val="00100A1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61B"/>
    <w:rsid w:val="00111A48"/>
    <w:rsid w:val="00111BDA"/>
    <w:rsid w:val="00111DA3"/>
    <w:rsid w:val="00113372"/>
    <w:rsid w:val="0011345F"/>
    <w:rsid w:val="001139BC"/>
    <w:rsid w:val="00113E37"/>
    <w:rsid w:val="00115093"/>
    <w:rsid w:val="00115571"/>
    <w:rsid w:val="00115992"/>
    <w:rsid w:val="00116B3C"/>
    <w:rsid w:val="00117D8C"/>
    <w:rsid w:val="0012021F"/>
    <w:rsid w:val="001218DE"/>
    <w:rsid w:val="001223B5"/>
    <w:rsid w:val="001224B2"/>
    <w:rsid w:val="00122870"/>
    <w:rsid w:val="00123A4A"/>
    <w:rsid w:val="00124CBE"/>
    <w:rsid w:val="00124E6B"/>
    <w:rsid w:val="00126170"/>
    <w:rsid w:val="00126497"/>
    <w:rsid w:val="00126873"/>
    <w:rsid w:val="00127F65"/>
    <w:rsid w:val="001300AF"/>
    <w:rsid w:val="001314BD"/>
    <w:rsid w:val="001354E6"/>
    <w:rsid w:val="0013610F"/>
    <w:rsid w:val="001408EA"/>
    <w:rsid w:val="00141CE9"/>
    <w:rsid w:val="00143B09"/>
    <w:rsid w:val="00143DC6"/>
    <w:rsid w:val="00144C1A"/>
    <w:rsid w:val="00146405"/>
    <w:rsid w:val="00150D16"/>
    <w:rsid w:val="00151B3D"/>
    <w:rsid w:val="00152098"/>
    <w:rsid w:val="00152E50"/>
    <w:rsid w:val="0015448A"/>
    <w:rsid w:val="00155D26"/>
    <w:rsid w:val="00155D9A"/>
    <w:rsid w:val="00156779"/>
    <w:rsid w:val="001570D7"/>
    <w:rsid w:val="0016019A"/>
    <w:rsid w:val="00160A10"/>
    <w:rsid w:val="00162DBE"/>
    <w:rsid w:val="00163076"/>
    <w:rsid w:val="00164375"/>
    <w:rsid w:val="00165A0D"/>
    <w:rsid w:val="00166167"/>
    <w:rsid w:val="00172202"/>
    <w:rsid w:val="001723ED"/>
    <w:rsid w:val="00172D60"/>
    <w:rsid w:val="00175846"/>
    <w:rsid w:val="00175AE1"/>
    <w:rsid w:val="00175CA0"/>
    <w:rsid w:val="001765E0"/>
    <w:rsid w:val="00176E40"/>
    <w:rsid w:val="00180340"/>
    <w:rsid w:val="00182185"/>
    <w:rsid w:val="00182244"/>
    <w:rsid w:val="00182D1B"/>
    <w:rsid w:val="001834E2"/>
    <w:rsid w:val="001847BE"/>
    <w:rsid w:val="00185203"/>
    <w:rsid w:val="001875E5"/>
    <w:rsid w:val="001876F9"/>
    <w:rsid w:val="00190AD2"/>
    <w:rsid w:val="00192476"/>
    <w:rsid w:val="001932CC"/>
    <w:rsid w:val="00193BFA"/>
    <w:rsid w:val="001953DB"/>
    <w:rsid w:val="00197910"/>
    <w:rsid w:val="00197E0D"/>
    <w:rsid w:val="001A007B"/>
    <w:rsid w:val="001A1138"/>
    <w:rsid w:val="001A16C9"/>
    <w:rsid w:val="001A2663"/>
    <w:rsid w:val="001A277A"/>
    <w:rsid w:val="001A2A82"/>
    <w:rsid w:val="001A3CBE"/>
    <w:rsid w:val="001A429B"/>
    <w:rsid w:val="001A4F52"/>
    <w:rsid w:val="001A501E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C57B6"/>
    <w:rsid w:val="001C716F"/>
    <w:rsid w:val="001D3E70"/>
    <w:rsid w:val="001D56BB"/>
    <w:rsid w:val="001D6014"/>
    <w:rsid w:val="001D6412"/>
    <w:rsid w:val="001D6A2F"/>
    <w:rsid w:val="001D70B1"/>
    <w:rsid w:val="001E0404"/>
    <w:rsid w:val="001E096F"/>
    <w:rsid w:val="001E0A1A"/>
    <w:rsid w:val="001E12B0"/>
    <w:rsid w:val="001E1576"/>
    <w:rsid w:val="001E1955"/>
    <w:rsid w:val="001E1FBD"/>
    <w:rsid w:val="001E5599"/>
    <w:rsid w:val="001E630F"/>
    <w:rsid w:val="001F13EE"/>
    <w:rsid w:val="001F173B"/>
    <w:rsid w:val="001F1A91"/>
    <w:rsid w:val="001F30CC"/>
    <w:rsid w:val="001F34B5"/>
    <w:rsid w:val="001F34E3"/>
    <w:rsid w:val="001F46C6"/>
    <w:rsid w:val="001F7087"/>
    <w:rsid w:val="00200583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2938"/>
    <w:rsid w:val="00212A74"/>
    <w:rsid w:val="00212F65"/>
    <w:rsid w:val="00217B3D"/>
    <w:rsid w:val="00217D53"/>
    <w:rsid w:val="002217C4"/>
    <w:rsid w:val="00221E1F"/>
    <w:rsid w:val="00223578"/>
    <w:rsid w:val="00225EC1"/>
    <w:rsid w:val="00227D14"/>
    <w:rsid w:val="002304A6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3621"/>
    <w:rsid w:val="00246906"/>
    <w:rsid w:val="0024696F"/>
    <w:rsid w:val="0024796E"/>
    <w:rsid w:val="002505ED"/>
    <w:rsid w:val="002506B1"/>
    <w:rsid w:val="00250D95"/>
    <w:rsid w:val="00251803"/>
    <w:rsid w:val="00252DD7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42D9"/>
    <w:rsid w:val="00274EEE"/>
    <w:rsid w:val="002753EC"/>
    <w:rsid w:val="0027653E"/>
    <w:rsid w:val="002766AA"/>
    <w:rsid w:val="00280D1D"/>
    <w:rsid w:val="00281099"/>
    <w:rsid w:val="002821D9"/>
    <w:rsid w:val="00283E5E"/>
    <w:rsid w:val="00283EE7"/>
    <w:rsid w:val="00284E50"/>
    <w:rsid w:val="00286321"/>
    <w:rsid w:val="002875B2"/>
    <w:rsid w:val="0029212D"/>
    <w:rsid w:val="00293205"/>
    <w:rsid w:val="00293461"/>
    <w:rsid w:val="00293F32"/>
    <w:rsid w:val="002956CD"/>
    <w:rsid w:val="00296204"/>
    <w:rsid w:val="00296442"/>
    <w:rsid w:val="002A1D92"/>
    <w:rsid w:val="002A3A8D"/>
    <w:rsid w:val="002A3EB2"/>
    <w:rsid w:val="002A3F14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9D0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479B"/>
    <w:rsid w:val="002E59B3"/>
    <w:rsid w:val="002E5FE2"/>
    <w:rsid w:val="002E6260"/>
    <w:rsid w:val="002E6C71"/>
    <w:rsid w:val="002E6DAC"/>
    <w:rsid w:val="002F0169"/>
    <w:rsid w:val="002F09BF"/>
    <w:rsid w:val="002F0D2E"/>
    <w:rsid w:val="002F1015"/>
    <w:rsid w:val="002F1C90"/>
    <w:rsid w:val="002F2AED"/>
    <w:rsid w:val="002F3A62"/>
    <w:rsid w:val="002F41A1"/>
    <w:rsid w:val="002F6637"/>
    <w:rsid w:val="003007B4"/>
    <w:rsid w:val="003020FF"/>
    <w:rsid w:val="00302E19"/>
    <w:rsid w:val="003031D5"/>
    <w:rsid w:val="00303510"/>
    <w:rsid w:val="00303628"/>
    <w:rsid w:val="003039DD"/>
    <w:rsid w:val="003041C1"/>
    <w:rsid w:val="00307297"/>
    <w:rsid w:val="00307820"/>
    <w:rsid w:val="003128B3"/>
    <w:rsid w:val="003133CB"/>
    <w:rsid w:val="003144DF"/>
    <w:rsid w:val="00315430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7017"/>
    <w:rsid w:val="00336CA1"/>
    <w:rsid w:val="003378F8"/>
    <w:rsid w:val="00337A17"/>
    <w:rsid w:val="003406CE"/>
    <w:rsid w:val="003408B0"/>
    <w:rsid w:val="003418FE"/>
    <w:rsid w:val="00342482"/>
    <w:rsid w:val="003505A9"/>
    <w:rsid w:val="00351DF8"/>
    <w:rsid w:val="0035226B"/>
    <w:rsid w:val="003522B5"/>
    <w:rsid w:val="00352E94"/>
    <w:rsid w:val="0035396A"/>
    <w:rsid w:val="00353EFB"/>
    <w:rsid w:val="00354965"/>
    <w:rsid w:val="003552E1"/>
    <w:rsid w:val="00355A8E"/>
    <w:rsid w:val="00355B3E"/>
    <w:rsid w:val="00355D53"/>
    <w:rsid w:val="00356C3F"/>
    <w:rsid w:val="0035768A"/>
    <w:rsid w:val="00363841"/>
    <w:rsid w:val="00370475"/>
    <w:rsid w:val="00372EF3"/>
    <w:rsid w:val="003776C9"/>
    <w:rsid w:val="00377AED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2FD4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F34"/>
    <w:rsid w:val="003A55E1"/>
    <w:rsid w:val="003A5728"/>
    <w:rsid w:val="003A6002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C082D"/>
    <w:rsid w:val="003C1E04"/>
    <w:rsid w:val="003C3B2D"/>
    <w:rsid w:val="003C3D81"/>
    <w:rsid w:val="003C44EC"/>
    <w:rsid w:val="003C5DCB"/>
    <w:rsid w:val="003C6553"/>
    <w:rsid w:val="003C6A5D"/>
    <w:rsid w:val="003D0252"/>
    <w:rsid w:val="003D0586"/>
    <w:rsid w:val="003D06D8"/>
    <w:rsid w:val="003D0F3E"/>
    <w:rsid w:val="003D4B0D"/>
    <w:rsid w:val="003D4DD0"/>
    <w:rsid w:val="003D4FE8"/>
    <w:rsid w:val="003D5E96"/>
    <w:rsid w:val="003D5EF4"/>
    <w:rsid w:val="003D670A"/>
    <w:rsid w:val="003E04FF"/>
    <w:rsid w:val="003E1FDA"/>
    <w:rsid w:val="003E49B9"/>
    <w:rsid w:val="003E4BFA"/>
    <w:rsid w:val="003E5674"/>
    <w:rsid w:val="003F0062"/>
    <w:rsid w:val="003F00DA"/>
    <w:rsid w:val="003F01CF"/>
    <w:rsid w:val="003F0711"/>
    <w:rsid w:val="003F1052"/>
    <w:rsid w:val="003F4A7C"/>
    <w:rsid w:val="003F555C"/>
    <w:rsid w:val="003F5B2C"/>
    <w:rsid w:val="003F7E70"/>
    <w:rsid w:val="004004D7"/>
    <w:rsid w:val="004007FD"/>
    <w:rsid w:val="00400834"/>
    <w:rsid w:val="004020D0"/>
    <w:rsid w:val="004027A2"/>
    <w:rsid w:val="00406869"/>
    <w:rsid w:val="00406AEB"/>
    <w:rsid w:val="004079E2"/>
    <w:rsid w:val="00407B05"/>
    <w:rsid w:val="00407F8C"/>
    <w:rsid w:val="00410346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1553"/>
    <w:rsid w:val="00433369"/>
    <w:rsid w:val="00434492"/>
    <w:rsid w:val="00436F37"/>
    <w:rsid w:val="0044450B"/>
    <w:rsid w:val="00446C91"/>
    <w:rsid w:val="004511C7"/>
    <w:rsid w:val="00451A26"/>
    <w:rsid w:val="004527C0"/>
    <w:rsid w:val="00454096"/>
    <w:rsid w:val="00454607"/>
    <w:rsid w:val="0045549E"/>
    <w:rsid w:val="00455817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EC7"/>
    <w:rsid w:val="00471FE8"/>
    <w:rsid w:val="00473C92"/>
    <w:rsid w:val="00474656"/>
    <w:rsid w:val="0047500A"/>
    <w:rsid w:val="00477293"/>
    <w:rsid w:val="00480A89"/>
    <w:rsid w:val="00482130"/>
    <w:rsid w:val="004821AC"/>
    <w:rsid w:val="004843E5"/>
    <w:rsid w:val="00484BAA"/>
    <w:rsid w:val="00485582"/>
    <w:rsid w:val="0049067D"/>
    <w:rsid w:val="0049076A"/>
    <w:rsid w:val="00491322"/>
    <w:rsid w:val="00493DCE"/>
    <w:rsid w:val="004942D3"/>
    <w:rsid w:val="0049555F"/>
    <w:rsid w:val="00497572"/>
    <w:rsid w:val="004A38B4"/>
    <w:rsid w:val="004A6323"/>
    <w:rsid w:val="004B0917"/>
    <w:rsid w:val="004B16FC"/>
    <w:rsid w:val="004B345B"/>
    <w:rsid w:val="004B35A8"/>
    <w:rsid w:val="004B457C"/>
    <w:rsid w:val="004B4EC3"/>
    <w:rsid w:val="004B6FEF"/>
    <w:rsid w:val="004B7FFA"/>
    <w:rsid w:val="004C3B54"/>
    <w:rsid w:val="004C3BEE"/>
    <w:rsid w:val="004C50C8"/>
    <w:rsid w:val="004D0DB0"/>
    <w:rsid w:val="004D0E1E"/>
    <w:rsid w:val="004D19CC"/>
    <w:rsid w:val="004D1EBA"/>
    <w:rsid w:val="004D3731"/>
    <w:rsid w:val="004D3A8D"/>
    <w:rsid w:val="004D5B67"/>
    <w:rsid w:val="004D76F5"/>
    <w:rsid w:val="004E0DCB"/>
    <w:rsid w:val="004E2E52"/>
    <w:rsid w:val="004E3BB6"/>
    <w:rsid w:val="004E675C"/>
    <w:rsid w:val="004E6CEF"/>
    <w:rsid w:val="004E75E5"/>
    <w:rsid w:val="004E7E91"/>
    <w:rsid w:val="004F00B3"/>
    <w:rsid w:val="004F0F1B"/>
    <w:rsid w:val="004F3E2A"/>
    <w:rsid w:val="004F4BBC"/>
    <w:rsid w:val="004F4D18"/>
    <w:rsid w:val="004F52A6"/>
    <w:rsid w:val="004F62C6"/>
    <w:rsid w:val="005030F2"/>
    <w:rsid w:val="0050311C"/>
    <w:rsid w:val="00503BF4"/>
    <w:rsid w:val="00503EE5"/>
    <w:rsid w:val="005073D2"/>
    <w:rsid w:val="00507A2D"/>
    <w:rsid w:val="005106D3"/>
    <w:rsid w:val="00510FB2"/>
    <w:rsid w:val="0051300D"/>
    <w:rsid w:val="0051314B"/>
    <w:rsid w:val="005154DA"/>
    <w:rsid w:val="00515C65"/>
    <w:rsid w:val="005168BE"/>
    <w:rsid w:val="00520D71"/>
    <w:rsid w:val="00521AEE"/>
    <w:rsid w:val="00522D16"/>
    <w:rsid w:val="005230F2"/>
    <w:rsid w:val="0052515C"/>
    <w:rsid w:val="005272E0"/>
    <w:rsid w:val="005277D5"/>
    <w:rsid w:val="00530689"/>
    <w:rsid w:val="0053166F"/>
    <w:rsid w:val="00531BA7"/>
    <w:rsid w:val="00532F34"/>
    <w:rsid w:val="00533361"/>
    <w:rsid w:val="00533E07"/>
    <w:rsid w:val="00536010"/>
    <w:rsid w:val="00540890"/>
    <w:rsid w:val="00541000"/>
    <w:rsid w:val="005418DC"/>
    <w:rsid w:val="00542B77"/>
    <w:rsid w:val="00544E9A"/>
    <w:rsid w:val="005501AB"/>
    <w:rsid w:val="00551656"/>
    <w:rsid w:val="00551D28"/>
    <w:rsid w:val="0055245C"/>
    <w:rsid w:val="0055348F"/>
    <w:rsid w:val="005538C0"/>
    <w:rsid w:val="00555601"/>
    <w:rsid w:val="00556009"/>
    <w:rsid w:val="005568C5"/>
    <w:rsid w:val="00556E6A"/>
    <w:rsid w:val="00561466"/>
    <w:rsid w:val="00563891"/>
    <w:rsid w:val="005656EC"/>
    <w:rsid w:val="00565D7E"/>
    <w:rsid w:val="00565FF4"/>
    <w:rsid w:val="0056615C"/>
    <w:rsid w:val="00567070"/>
    <w:rsid w:val="00570945"/>
    <w:rsid w:val="00571D36"/>
    <w:rsid w:val="00574B27"/>
    <w:rsid w:val="005750A7"/>
    <w:rsid w:val="00575D4E"/>
    <w:rsid w:val="005762A7"/>
    <w:rsid w:val="00577C20"/>
    <w:rsid w:val="005800B9"/>
    <w:rsid w:val="005809A6"/>
    <w:rsid w:val="00580B43"/>
    <w:rsid w:val="005844CE"/>
    <w:rsid w:val="005858B3"/>
    <w:rsid w:val="00585B79"/>
    <w:rsid w:val="0058698A"/>
    <w:rsid w:val="00587DBA"/>
    <w:rsid w:val="005901F0"/>
    <w:rsid w:val="0059251B"/>
    <w:rsid w:val="005928D1"/>
    <w:rsid w:val="005929ED"/>
    <w:rsid w:val="00593128"/>
    <w:rsid w:val="00593EB5"/>
    <w:rsid w:val="00596847"/>
    <w:rsid w:val="00596EB6"/>
    <w:rsid w:val="005977F8"/>
    <w:rsid w:val="00597E23"/>
    <w:rsid w:val="00597E77"/>
    <w:rsid w:val="005A1446"/>
    <w:rsid w:val="005A16BB"/>
    <w:rsid w:val="005A1B42"/>
    <w:rsid w:val="005A2CF3"/>
    <w:rsid w:val="005A3188"/>
    <w:rsid w:val="005A4EA1"/>
    <w:rsid w:val="005A5FDC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F23"/>
    <w:rsid w:val="005B69D3"/>
    <w:rsid w:val="005B6C47"/>
    <w:rsid w:val="005B727E"/>
    <w:rsid w:val="005C04B1"/>
    <w:rsid w:val="005C148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581F"/>
    <w:rsid w:val="005E0FA2"/>
    <w:rsid w:val="005E18E0"/>
    <w:rsid w:val="005E3E42"/>
    <w:rsid w:val="005E4872"/>
    <w:rsid w:val="005E5D9C"/>
    <w:rsid w:val="005F1361"/>
    <w:rsid w:val="005F153E"/>
    <w:rsid w:val="005F187F"/>
    <w:rsid w:val="005F25B5"/>
    <w:rsid w:val="005F39CB"/>
    <w:rsid w:val="005F4BFF"/>
    <w:rsid w:val="005F6283"/>
    <w:rsid w:val="005F7D42"/>
    <w:rsid w:val="006012DE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5AE"/>
    <w:rsid w:val="00617459"/>
    <w:rsid w:val="00620372"/>
    <w:rsid w:val="0062286E"/>
    <w:rsid w:val="0062297C"/>
    <w:rsid w:val="00623081"/>
    <w:rsid w:val="0062357A"/>
    <w:rsid w:val="00623BBA"/>
    <w:rsid w:val="00623C43"/>
    <w:rsid w:val="00624D4F"/>
    <w:rsid w:val="00625E68"/>
    <w:rsid w:val="00626120"/>
    <w:rsid w:val="00630A9B"/>
    <w:rsid w:val="00631C0B"/>
    <w:rsid w:val="00632F42"/>
    <w:rsid w:val="00634789"/>
    <w:rsid w:val="00635716"/>
    <w:rsid w:val="00636A2A"/>
    <w:rsid w:val="006370C5"/>
    <w:rsid w:val="006378A1"/>
    <w:rsid w:val="00640018"/>
    <w:rsid w:val="0064081E"/>
    <w:rsid w:val="0064196D"/>
    <w:rsid w:val="00643DBE"/>
    <w:rsid w:val="006469E1"/>
    <w:rsid w:val="006471B8"/>
    <w:rsid w:val="00650286"/>
    <w:rsid w:val="00651AB7"/>
    <w:rsid w:val="006524E6"/>
    <w:rsid w:val="006528D4"/>
    <w:rsid w:val="00654610"/>
    <w:rsid w:val="0065695B"/>
    <w:rsid w:val="006572E6"/>
    <w:rsid w:val="00660220"/>
    <w:rsid w:val="006603AD"/>
    <w:rsid w:val="00660412"/>
    <w:rsid w:val="006607A1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AF7"/>
    <w:rsid w:val="00675F0C"/>
    <w:rsid w:val="00680944"/>
    <w:rsid w:val="00684164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4046"/>
    <w:rsid w:val="006B4D4F"/>
    <w:rsid w:val="006B5E30"/>
    <w:rsid w:val="006C17D4"/>
    <w:rsid w:val="006C1986"/>
    <w:rsid w:val="006C202C"/>
    <w:rsid w:val="006C32ED"/>
    <w:rsid w:val="006C47AB"/>
    <w:rsid w:val="006C5541"/>
    <w:rsid w:val="006C5597"/>
    <w:rsid w:val="006C5A8D"/>
    <w:rsid w:val="006C689E"/>
    <w:rsid w:val="006C6FE4"/>
    <w:rsid w:val="006D0273"/>
    <w:rsid w:val="006D1165"/>
    <w:rsid w:val="006D1DD8"/>
    <w:rsid w:val="006D3496"/>
    <w:rsid w:val="006D354C"/>
    <w:rsid w:val="006D4C39"/>
    <w:rsid w:val="006E11F9"/>
    <w:rsid w:val="006E203B"/>
    <w:rsid w:val="006E2D51"/>
    <w:rsid w:val="006E4D0A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626C"/>
    <w:rsid w:val="006F7CC2"/>
    <w:rsid w:val="006F7E5D"/>
    <w:rsid w:val="00700271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5D8C"/>
    <w:rsid w:val="00725E76"/>
    <w:rsid w:val="007265E7"/>
    <w:rsid w:val="00726792"/>
    <w:rsid w:val="00726E8E"/>
    <w:rsid w:val="00727562"/>
    <w:rsid w:val="007313AF"/>
    <w:rsid w:val="00732558"/>
    <w:rsid w:val="00733A1C"/>
    <w:rsid w:val="00733FA9"/>
    <w:rsid w:val="007340BC"/>
    <w:rsid w:val="00736E2D"/>
    <w:rsid w:val="00737273"/>
    <w:rsid w:val="00737A38"/>
    <w:rsid w:val="00740D75"/>
    <w:rsid w:val="00740D90"/>
    <w:rsid w:val="00742560"/>
    <w:rsid w:val="00742688"/>
    <w:rsid w:val="007459B6"/>
    <w:rsid w:val="0075064E"/>
    <w:rsid w:val="00751856"/>
    <w:rsid w:val="00752DB8"/>
    <w:rsid w:val="00753355"/>
    <w:rsid w:val="00753E67"/>
    <w:rsid w:val="00753FA5"/>
    <w:rsid w:val="00754DEC"/>
    <w:rsid w:val="0075543A"/>
    <w:rsid w:val="00756047"/>
    <w:rsid w:val="0076080B"/>
    <w:rsid w:val="00760D2B"/>
    <w:rsid w:val="00761368"/>
    <w:rsid w:val="007628CC"/>
    <w:rsid w:val="00762A0F"/>
    <w:rsid w:val="007648D9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86ED4"/>
    <w:rsid w:val="00791DB8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404"/>
    <w:rsid w:val="007A502A"/>
    <w:rsid w:val="007B1143"/>
    <w:rsid w:val="007B23EA"/>
    <w:rsid w:val="007B2E1E"/>
    <w:rsid w:val="007B3A1D"/>
    <w:rsid w:val="007B63F1"/>
    <w:rsid w:val="007B68C2"/>
    <w:rsid w:val="007B751E"/>
    <w:rsid w:val="007B773A"/>
    <w:rsid w:val="007C0288"/>
    <w:rsid w:val="007C02E3"/>
    <w:rsid w:val="007C305A"/>
    <w:rsid w:val="007C36CC"/>
    <w:rsid w:val="007C4A62"/>
    <w:rsid w:val="007C5548"/>
    <w:rsid w:val="007C5BCB"/>
    <w:rsid w:val="007C6B1D"/>
    <w:rsid w:val="007D1518"/>
    <w:rsid w:val="007D20D6"/>
    <w:rsid w:val="007D24CB"/>
    <w:rsid w:val="007D2A47"/>
    <w:rsid w:val="007D3CE7"/>
    <w:rsid w:val="007D4F95"/>
    <w:rsid w:val="007D7A99"/>
    <w:rsid w:val="007E0AC3"/>
    <w:rsid w:val="007E4199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3546"/>
    <w:rsid w:val="007F4E00"/>
    <w:rsid w:val="007F650C"/>
    <w:rsid w:val="007F7076"/>
    <w:rsid w:val="007F72CE"/>
    <w:rsid w:val="0080559F"/>
    <w:rsid w:val="00805907"/>
    <w:rsid w:val="00805B00"/>
    <w:rsid w:val="00806BA9"/>
    <w:rsid w:val="00806FDD"/>
    <w:rsid w:val="00807071"/>
    <w:rsid w:val="00807ACD"/>
    <w:rsid w:val="00810915"/>
    <w:rsid w:val="00813E3B"/>
    <w:rsid w:val="00814D44"/>
    <w:rsid w:val="00816025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259F"/>
    <w:rsid w:val="008362E0"/>
    <w:rsid w:val="0083630A"/>
    <w:rsid w:val="008408D7"/>
    <w:rsid w:val="00843078"/>
    <w:rsid w:val="00844225"/>
    <w:rsid w:val="0085011E"/>
    <w:rsid w:val="00851E0E"/>
    <w:rsid w:val="00852275"/>
    <w:rsid w:val="00852B0D"/>
    <w:rsid w:val="0085340C"/>
    <w:rsid w:val="008535BF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37E"/>
    <w:rsid w:val="00863763"/>
    <w:rsid w:val="00865EEC"/>
    <w:rsid w:val="0086784E"/>
    <w:rsid w:val="00867982"/>
    <w:rsid w:val="00871B7F"/>
    <w:rsid w:val="008753F6"/>
    <w:rsid w:val="008770DE"/>
    <w:rsid w:val="00881175"/>
    <w:rsid w:val="00881730"/>
    <w:rsid w:val="0088448B"/>
    <w:rsid w:val="00887483"/>
    <w:rsid w:val="0089076F"/>
    <w:rsid w:val="008926F4"/>
    <w:rsid w:val="0089443C"/>
    <w:rsid w:val="00895E2C"/>
    <w:rsid w:val="008962AC"/>
    <w:rsid w:val="00896A06"/>
    <w:rsid w:val="008A0AF3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AE2"/>
    <w:rsid w:val="008B7B64"/>
    <w:rsid w:val="008B7FF3"/>
    <w:rsid w:val="008C1909"/>
    <w:rsid w:val="008C1AC8"/>
    <w:rsid w:val="008C1FF1"/>
    <w:rsid w:val="008C344A"/>
    <w:rsid w:val="008C3E93"/>
    <w:rsid w:val="008C4102"/>
    <w:rsid w:val="008C492E"/>
    <w:rsid w:val="008C603E"/>
    <w:rsid w:val="008C6B2C"/>
    <w:rsid w:val="008C6D98"/>
    <w:rsid w:val="008C7965"/>
    <w:rsid w:val="008D0A31"/>
    <w:rsid w:val="008D0CA7"/>
    <w:rsid w:val="008D10CB"/>
    <w:rsid w:val="008D28E2"/>
    <w:rsid w:val="008D2D1E"/>
    <w:rsid w:val="008D2F0C"/>
    <w:rsid w:val="008D50F6"/>
    <w:rsid w:val="008D6A10"/>
    <w:rsid w:val="008E2646"/>
    <w:rsid w:val="008E2958"/>
    <w:rsid w:val="008E4038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59C9"/>
    <w:rsid w:val="009078B6"/>
    <w:rsid w:val="00910B23"/>
    <w:rsid w:val="00910D88"/>
    <w:rsid w:val="00911A6D"/>
    <w:rsid w:val="00913C12"/>
    <w:rsid w:val="00913E45"/>
    <w:rsid w:val="00913EC0"/>
    <w:rsid w:val="00917653"/>
    <w:rsid w:val="00920367"/>
    <w:rsid w:val="00921454"/>
    <w:rsid w:val="00926F18"/>
    <w:rsid w:val="009270EA"/>
    <w:rsid w:val="00930349"/>
    <w:rsid w:val="00931C47"/>
    <w:rsid w:val="009323B9"/>
    <w:rsid w:val="00932E48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B3E"/>
    <w:rsid w:val="00941D40"/>
    <w:rsid w:val="00942A9E"/>
    <w:rsid w:val="009432A7"/>
    <w:rsid w:val="009439EC"/>
    <w:rsid w:val="00946597"/>
    <w:rsid w:val="0094686C"/>
    <w:rsid w:val="00950CAB"/>
    <w:rsid w:val="00951BD5"/>
    <w:rsid w:val="009527E8"/>
    <w:rsid w:val="00952ED3"/>
    <w:rsid w:val="00954230"/>
    <w:rsid w:val="009548EE"/>
    <w:rsid w:val="00954A54"/>
    <w:rsid w:val="00954EE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590"/>
    <w:rsid w:val="00966F78"/>
    <w:rsid w:val="00967E1C"/>
    <w:rsid w:val="00970469"/>
    <w:rsid w:val="00970FFC"/>
    <w:rsid w:val="00971100"/>
    <w:rsid w:val="00972304"/>
    <w:rsid w:val="009729C5"/>
    <w:rsid w:val="00974E50"/>
    <w:rsid w:val="00976289"/>
    <w:rsid w:val="0097631D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82C"/>
    <w:rsid w:val="009919B4"/>
    <w:rsid w:val="009919F7"/>
    <w:rsid w:val="009935C4"/>
    <w:rsid w:val="009941A3"/>
    <w:rsid w:val="00994EB2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65B"/>
    <w:rsid w:val="009B2D26"/>
    <w:rsid w:val="009B4223"/>
    <w:rsid w:val="009B5781"/>
    <w:rsid w:val="009B5F1E"/>
    <w:rsid w:val="009B6DB7"/>
    <w:rsid w:val="009C0247"/>
    <w:rsid w:val="009C1CDF"/>
    <w:rsid w:val="009C1F15"/>
    <w:rsid w:val="009C3A5D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C71"/>
    <w:rsid w:val="009D40DD"/>
    <w:rsid w:val="009D79C5"/>
    <w:rsid w:val="009E00A1"/>
    <w:rsid w:val="009E0186"/>
    <w:rsid w:val="009E0988"/>
    <w:rsid w:val="009E2B6E"/>
    <w:rsid w:val="009E2E3B"/>
    <w:rsid w:val="009E3AAC"/>
    <w:rsid w:val="009E45DF"/>
    <w:rsid w:val="009E551B"/>
    <w:rsid w:val="009E5D54"/>
    <w:rsid w:val="009E5EDE"/>
    <w:rsid w:val="009E6808"/>
    <w:rsid w:val="009F2737"/>
    <w:rsid w:val="009F3B2D"/>
    <w:rsid w:val="009F4B75"/>
    <w:rsid w:val="009F707E"/>
    <w:rsid w:val="009F79B8"/>
    <w:rsid w:val="009F7A05"/>
    <w:rsid w:val="00A00232"/>
    <w:rsid w:val="00A006E0"/>
    <w:rsid w:val="00A010A6"/>
    <w:rsid w:val="00A02E28"/>
    <w:rsid w:val="00A0301E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3F"/>
    <w:rsid w:val="00A158A1"/>
    <w:rsid w:val="00A15B8A"/>
    <w:rsid w:val="00A170F3"/>
    <w:rsid w:val="00A171EA"/>
    <w:rsid w:val="00A207D6"/>
    <w:rsid w:val="00A20CC5"/>
    <w:rsid w:val="00A21F03"/>
    <w:rsid w:val="00A25513"/>
    <w:rsid w:val="00A3028E"/>
    <w:rsid w:val="00A30477"/>
    <w:rsid w:val="00A305C3"/>
    <w:rsid w:val="00A325D0"/>
    <w:rsid w:val="00A32BFC"/>
    <w:rsid w:val="00A3386F"/>
    <w:rsid w:val="00A350B3"/>
    <w:rsid w:val="00A35696"/>
    <w:rsid w:val="00A368CE"/>
    <w:rsid w:val="00A36CB7"/>
    <w:rsid w:val="00A36E12"/>
    <w:rsid w:val="00A400F9"/>
    <w:rsid w:val="00A41930"/>
    <w:rsid w:val="00A45273"/>
    <w:rsid w:val="00A45925"/>
    <w:rsid w:val="00A46D9E"/>
    <w:rsid w:val="00A502A6"/>
    <w:rsid w:val="00A50713"/>
    <w:rsid w:val="00A50A56"/>
    <w:rsid w:val="00A51DA6"/>
    <w:rsid w:val="00A51DC4"/>
    <w:rsid w:val="00A52CC4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5C1"/>
    <w:rsid w:val="00A67833"/>
    <w:rsid w:val="00A67A00"/>
    <w:rsid w:val="00A67D61"/>
    <w:rsid w:val="00A70797"/>
    <w:rsid w:val="00A7081A"/>
    <w:rsid w:val="00A71AB7"/>
    <w:rsid w:val="00A721A3"/>
    <w:rsid w:val="00A728E2"/>
    <w:rsid w:val="00A732A5"/>
    <w:rsid w:val="00A741C4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F70"/>
    <w:rsid w:val="00AA72F0"/>
    <w:rsid w:val="00AA7CD0"/>
    <w:rsid w:val="00AB0A43"/>
    <w:rsid w:val="00AB50AD"/>
    <w:rsid w:val="00AB5AC2"/>
    <w:rsid w:val="00AB7641"/>
    <w:rsid w:val="00AC2B26"/>
    <w:rsid w:val="00AC35D6"/>
    <w:rsid w:val="00AC4183"/>
    <w:rsid w:val="00AC4A83"/>
    <w:rsid w:val="00AC4B9E"/>
    <w:rsid w:val="00AC6819"/>
    <w:rsid w:val="00AC76B8"/>
    <w:rsid w:val="00AD037A"/>
    <w:rsid w:val="00AD0E21"/>
    <w:rsid w:val="00AD11A1"/>
    <w:rsid w:val="00AD3898"/>
    <w:rsid w:val="00AD4ED5"/>
    <w:rsid w:val="00AD5297"/>
    <w:rsid w:val="00AD60F1"/>
    <w:rsid w:val="00AD6E0C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E724D"/>
    <w:rsid w:val="00AF0070"/>
    <w:rsid w:val="00AF0263"/>
    <w:rsid w:val="00AF0288"/>
    <w:rsid w:val="00AF2508"/>
    <w:rsid w:val="00AF470C"/>
    <w:rsid w:val="00AF4DCC"/>
    <w:rsid w:val="00B02304"/>
    <w:rsid w:val="00B0352C"/>
    <w:rsid w:val="00B054B7"/>
    <w:rsid w:val="00B06086"/>
    <w:rsid w:val="00B063A4"/>
    <w:rsid w:val="00B069CD"/>
    <w:rsid w:val="00B074BB"/>
    <w:rsid w:val="00B074FC"/>
    <w:rsid w:val="00B1059A"/>
    <w:rsid w:val="00B10A70"/>
    <w:rsid w:val="00B10BF0"/>
    <w:rsid w:val="00B11995"/>
    <w:rsid w:val="00B11C5B"/>
    <w:rsid w:val="00B11DA9"/>
    <w:rsid w:val="00B12CBC"/>
    <w:rsid w:val="00B13FFB"/>
    <w:rsid w:val="00B1481C"/>
    <w:rsid w:val="00B167DD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409A9"/>
    <w:rsid w:val="00B41826"/>
    <w:rsid w:val="00B418A2"/>
    <w:rsid w:val="00B4213B"/>
    <w:rsid w:val="00B4226E"/>
    <w:rsid w:val="00B440ED"/>
    <w:rsid w:val="00B44A3E"/>
    <w:rsid w:val="00B453BD"/>
    <w:rsid w:val="00B460D2"/>
    <w:rsid w:val="00B46947"/>
    <w:rsid w:val="00B46FE8"/>
    <w:rsid w:val="00B470AC"/>
    <w:rsid w:val="00B4785A"/>
    <w:rsid w:val="00B47E22"/>
    <w:rsid w:val="00B506CF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933"/>
    <w:rsid w:val="00B77E51"/>
    <w:rsid w:val="00B8110B"/>
    <w:rsid w:val="00B832CD"/>
    <w:rsid w:val="00B84EFD"/>
    <w:rsid w:val="00B84F6E"/>
    <w:rsid w:val="00B861DE"/>
    <w:rsid w:val="00B87536"/>
    <w:rsid w:val="00B90205"/>
    <w:rsid w:val="00B90833"/>
    <w:rsid w:val="00B90E57"/>
    <w:rsid w:val="00B91A1F"/>
    <w:rsid w:val="00B9298E"/>
    <w:rsid w:val="00B93711"/>
    <w:rsid w:val="00B9377F"/>
    <w:rsid w:val="00B937F1"/>
    <w:rsid w:val="00B946AE"/>
    <w:rsid w:val="00B9475E"/>
    <w:rsid w:val="00B947D7"/>
    <w:rsid w:val="00B94901"/>
    <w:rsid w:val="00B94B2B"/>
    <w:rsid w:val="00B94EE3"/>
    <w:rsid w:val="00B95649"/>
    <w:rsid w:val="00B9569B"/>
    <w:rsid w:val="00B9580E"/>
    <w:rsid w:val="00B97582"/>
    <w:rsid w:val="00B97A43"/>
    <w:rsid w:val="00BA0317"/>
    <w:rsid w:val="00BA0DC9"/>
    <w:rsid w:val="00BA1323"/>
    <w:rsid w:val="00BA294D"/>
    <w:rsid w:val="00BA29AE"/>
    <w:rsid w:val="00BA2A64"/>
    <w:rsid w:val="00BA32AB"/>
    <w:rsid w:val="00BA4CA1"/>
    <w:rsid w:val="00BA4F1D"/>
    <w:rsid w:val="00BA553B"/>
    <w:rsid w:val="00BA5C1B"/>
    <w:rsid w:val="00BA6BC1"/>
    <w:rsid w:val="00BA720D"/>
    <w:rsid w:val="00BA7405"/>
    <w:rsid w:val="00BB603A"/>
    <w:rsid w:val="00BB61FD"/>
    <w:rsid w:val="00BB6A87"/>
    <w:rsid w:val="00BB6FEA"/>
    <w:rsid w:val="00BB724E"/>
    <w:rsid w:val="00BC163E"/>
    <w:rsid w:val="00BC1E02"/>
    <w:rsid w:val="00BC267A"/>
    <w:rsid w:val="00BC39FE"/>
    <w:rsid w:val="00BC3A76"/>
    <w:rsid w:val="00BC3A8B"/>
    <w:rsid w:val="00BC535C"/>
    <w:rsid w:val="00BC67DA"/>
    <w:rsid w:val="00BD1125"/>
    <w:rsid w:val="00BD16F0"/>
    <w:rsid w:val="00BD2B6F"/>
    <w:rsid w:val="00BD4EC9"/>
    <w:rsid w:val="00BD61AB"/>
    <w:rsid w:val="00BD6B2A"/>
    <w:rsid w:val="00BE220B"/>
    <w:rsid w:val="00BE409B"/>
    <w:rsid w:val="00BE4401"/>
    <w:rsid w:val="00BE459B"/>
    <w:rsid w:val="00BE4D26"/>
    <w:rsid w:val="00BE7ED8"/>
    <w:rsid w:val="00BF05AF"/>
    <w:rsid w:val="00BF1405"/>
    <w:rsid w:val="00BF2334"/>
    <w:rsid w:val="00BF2A3C"/>
    <w:rsid w:val="00BF2B49"/>
    <w:rsid w:val="00BF311A"/>
    <w:rsid w:val="00BF357E"/>
    <w:rsid w:val="00BF3B26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3CD"/>
    <w:rsid w:val="00C0423E"/>
    <w:rsid w:val="00C050B8"/>
    <w:rsid w:val="00C06573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154E"/>
    <w:rsid w:val="00C22CC9"/>
    <w:rsid w:val="00C22FB5"/>
    <w:rsid w:val="00C27EC9"/>
    <w:rsid w:val="00C304EC"/>
    <w:rsid w:val="00C30654"/>
    <w:rsid w:val="00C3089E"/>
    <w:rsid w:val="00C33711"/>
    <w:rsid w:val="00C33E73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522F"/>
    <w:rsid w:val="00C65ABF"/>
    <w:rsid w:val="00C66564"/>
    <w:rsid w:val="00C6781E"/>
    <w:rsid w:val="00C70A71"/>
    <w:rsid w:val="00C723DC"/>
    <w:rsid w:val="00C73FB5"/>
    <w:rsid w:val="00C750B8"/>
    <w:rsid w:val="00C76C38"/>
    <w:rsid w:val="00C775DC"/>
    <w:rsid w:val="00C77E73"/>
    <w:rsid w:val="00C80D91"/>
    <w:rsid w:val="00C834A1"/>
    <w:rsid w:val="00C84365"/>
    <w:rsid w:val="00C8539A"/>
    <w:rsid w:val="00C85966"/>
    <w:rsid w:val="00C8602F"/>
    <w:rsid w:val="00C86DBA"/>
    <w:rsid w:val="00C87270"/>
    <w:rsid w:val="00C874A9"/>
    <w:rsid w:val="00C909FC"/>
    <w:rsid w:val="00C91315"/>
    <w:rsid w:val="00C92264"/>
    <w:rsid w:val="00C9257D"/>
    <w:rsid w:val="00C930EB"/>
    <w:rsid w:val="00C9350B"/>
    <w:rsid w:val="00C95B25"/>
    <w:rsid w:val="00C96712"/>
    <w:rsid w:val="00C96713"/>
    <w:rsid w:val="00C96A33"/>
    <w:rsid w:val="00C97B33"/>
    <w:rsid w:val="00CA09E1"/>
    <w:rsid w:val="00CA127D"/>
    <w:rsid w:val="00CA1B1B"/>
    <w:rsid w:val="00CA3F2C"/>
    <w:rsid w:val="00CA654C"/>
    <w:rsid w:val="00CA6CAA"/>
    <w:rsid w:val="00CA6F4D"/>
    <w:rsid w:val="00CA715D"/>
    <w:rsid w:val="00CA7683"/>
    <w:rsid w:val="00CB07AB"/>
    <w:rsid w:val="00CB0929"/>
    <w:rsid w:val="00CB1126"/>
    <w:rsid w:val="00CB50E4"/>
    <w:rsid w:val="00CB59FE"/>
    <w:rsid w:val="00CC043F"/>
    <w:rsid w:val="00CC077C"/>
    <w:rsid w:val="00CC1C9F"/>
    <w:rsid w:val="00CC1D8E"/>
    <w:rsid w:val="00CC2DF5"/>
    <w:rsid w:val="00CC3A52"/>
    <w:rsid w:val="00CC5122"/>
    <w:rsid w:val="00CC6233"/>
    <w:rsid w:val="00CD08D4"/>
    <w:rsid w:val="00CD16A2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D00377"/>
    <w:rsid w:val="00D010E6"/>
    <w:rsid w:val="00D014BD"/>
    <w:rsid w:val="00D019A5"/>
    <w:rsid w:val="00D02135"/>
    <w:rsid w:val="00D0274C"/>
    <w:rsid w:val="00D02FBA"/>
    <w:rsid w:val="00D04652"/>
    <w:rsid w:val="00D079BA"/>
    <w:rsid w:val="00D10138"/>
    <w:rsid w:val="00D1092E"/>
    <w:rsid w:val="00D11267"/>
    <w:rsid w:val="00D116BF"/>
    <w:rsid w:val="00D11FDD"/>
    <w:rsid w:val="00D12579"/>
    <w:rsid w:val="00D129F0"/>
    <w:rsid w:val="00D139D8"/>
    <w:rsid w:val="00D161B7"/>
    <w:rsid w:val="00D200F3"/>
    <w:rsid w:val="00D201C9"/>
    <w:rsid w:val="00D228E9"/>
    <w:rsid w:val="00D22AFF"/>
    <w:rsid w:val="00D22B03"/>
    <w:rsid w:val="00D22EF7"/>
    <w:rsid w:val="00D237AD"/>
    <w:rsid w:val="00D239B8"/>
    <w:rsid w:val="00D245C5"/>
    <w:rsid w:val="00D247DA"/>
    <w:rsid w:val="00D247F1"/>
    <w:rsid w:val="00D24854"/>
    <w:rsid w:val="00D24C5B"/>
    <w:rsid w:val="00D30B3A"/>
    <w:rsid w:val="00D30C3C"/>
    <w:rsid w:val="00D31E6F"/>
    <w:rsid w:val="00D32BD5"/>
    <w:rsid w:val="00D32C30"/>
    <w:rsid w:val="00D33182"/>
    <w:rsid w:val="00D34011"/>
    <w:rsid w:val="00D349AD"/>
    <w:rsid w:val="00D355B3"/>
    <w:rsid w:val="00D36638"/>
    <w:rsid w:val="00D37213"/>
    <w:rsid w:val="00D4120F"/>
    <w:rsid w:val="00D41420"/>
    <w:rsid w:val="00D414B0"/>
    <w:rsid w:val="00D42C69"/>
    <w:rsid w:val="00D4581C"/>
    <w:rsid w:val="00D45944"/>
    <w:rsid w:val="00D464E1"/>
    <w:rsid w:val="00D465EB"/>
    <w:rsid w:val="00D466FF"/>
    <w:rsid w:val="00D473DB"/>
    <w:rsid w:val="00D4785E"/>
    <w:rsid w:val="00D47B36"/>
    <w:rsid w:val="00D50780"/>
    <w:rsid w:val="00D5146C"/>
    <w:rsid w:val="00D5235F"/>
    <w:rsid w:val="00D539B4"/>
    <w:rsid w:val="00D551A1"/>
    <w:rsid w:val="00D569D4"/>
    <w:rsid w:val="00D57085"/>
    <w:rsid w:val="00D573C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7EEC"/>
    <w:rsid w:val="00D81245"/>
    <w:rsid w:val="00D81A44"/>
    <w:rsid w:val="00D820C1"/>
    <w:rsid w:val="00D827FF"/>
    <w:rsid w:val="00D85210"/>
    <w:rsid w:val="00D85D25"/>
    <w:rsid w:val="00D863E3"/>
    <w:rsid w:val="00D86611"/>
    <w:rsid w:val="00D8786F"/>
    <w:rsid w:val="00D87E28"/>
    <w:rsid w:val="00D909AF"/>
    <w:rsid w:val="00D91619"/>
    <w:rsid w:val="00D93283"/>
    <w:rsid w:val="00D936C5"/>
    <w:rsid w:val="00DA0998"/>
    <w:rsid w:val="00DA6E3C"/>
    <w:rsid w:val="00DA799A"/>
    <w:rsid w:val="00DB0778"/>
    <w:rsid w:val="00DB10C6"/>
    <w:rsid w:val="00DB1F86"/>
    <w:rsid w:val="00DB2CB4"/>
    <w:rsid w:val="00DB3BD0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CF9"/>
    <w:rsid w:val="00DC2F13"/>
    <w:rsid w:val="00DC371A"/>
    <w:rsid w:val="00DC3831"/>
    <w:rsid w:val="00DC3CD6"/>
    <w:rsid w:val="00DC3D2C"/>
    <w:rsid w:val="00DC410A"/>
    <w:rsid w:val="00DC44F4"/>
    <w:rsid w:val="00DC454F"/>
    <w:rsid w:val="00DC501B"/>
    <w:rsid w:val="00DC5287"/>
    <w:rsid w:val="00DC632B"/>
    <w:rsid w:val="00DC6824"/>
    <w:rsid w:val="00DC7455"/>
    <w:rsid w:val="00DD1C2C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4A16"/>
    <w:rsid w:val="00DE5F91"/>
    <w:rsid w:val="00DE6CFD"/>
    <w:rsid w:val="00DE7E87"/>
    <w:rsid w:val="00DF0312"/>
    <w:rsid w:val="00DF067D"/>
    <w:rsid w:val="00DF0ABA"/>
    <w:rsid w:val="00DF0BCC"/>
    <w:rsid w:val="00DF0F9D"/>
    <w:rsid w:val="00DF1CEC"/>
    <w:rsid w:val="00DF2769"/>
    <w:rsid w:val="00DF3436"/>
    <w:rsid w:val="00DF39D4"/>
    <w:rsid w:val="00DF5306"/>
    <w:rsid w:val="00DF5569"/>
    <w:rsid w:val="00DF5C9C"/>
    <w:rsid w:val="00DF6AA5"/>
    <w:rsid w:val="00DF6C05"/>
    <w:rsid w:val="00E0343E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0B89"/>
    <w:rsid w:val="00E42D2D"/>
    <w:rsid w:val="00E42E6C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9FF"/>
    <w:rsid w:val="00E61628"/>
    <w:rsid w:val="00E61824"/>
    <w:rsid w:val="00E61C2C"/>
    <w:rsid w:val="00E61CC8"/>
    <w:rsid w:val="00E6252D"/>
    <w:rsid w:val="00E625A7"/>
    <w:rsid w:val="00E637B8"/>
    <w:rsid w:val="00E63C2D"/>
    <w:rsid w:val="00E64AFD"/>
    <w:rsid w:val="00E6571C"/>
    <w:rsid w:val="00E65BB3"/>
    <w:rsid w:val="00E67190"/>
    <w:rsid w:val="00E6761C"/>
    <w:rsid w:val="00E70CF5"/>
    <w:rsid w:val="00E722E4"/>
    <w:rsid w:val="00E723C2"/>
    <w:rsid w:val="00E72527"/>
    <w:rsid w:val="00E72953"/>
    <w:rsid w:val="00E750DF"/>
    <w:rsid w:val="00E754B1"/>
    <w:rsid w:val="00E75613"/>
    <w:rsid w:val="00E77A03"/>
    <w:rsid w:val="00E77F90"/>
    <w:rsid w:val="00E80198"/>
    <w:rsid w:val="00E807E7"/>
    <w:rsid w:val="00E80DBA"/>
    <w:rsid w:val="00E81136"/>
    <w:rsid w:val="00E814EE"/>
    <w:rsid w:val="00E82123"/>
    <w:rsid w:val="00E83264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6B5F"/>
    <w:rsid w:val="00E97CD0"/>
    <w:rsid w:val="00EA1ED8"/>
    <w:rsid w:val="00EA2D5B"/>
    <w:rsid w:val="00EA2E04"/>
    <w:rsid w:val="00EA2F22"/>
    <w:rsid w:val="00EA363E"/>
    <w:rsid w:val="00EA3C1A"/>
    <w:rsid w:val="00EA3D09"/>
    <w:rsid w:val="00EA41CA"/>
    <w:rsid w:val="00EA51C4"/>
    <w:rsid w:val="00EA56D6"/>
    <w:rsid w:val="00EA6EF6"/>
    <w:rsid w:val="00EA7318"/>
    <w:rsid w:val="00EA741E"/>
    <w:rsid w:val="00EA785C"/>
    <w:rsid w:val="00EB4A67"/>
    <w:rsid w:val="00EC0436"/>
    <w:rsid w:val="00EC1A44"/>
    <w:rsid w:val="00EC1E5F"/>
    <w:rsid w:val="00EC23C0"/>
    <w:rsid w:val="00EC5C8B"/>
    <w:rsid w:val="00EC6767"/>
    <w:rsid w:val="00EC6EE9"/>
    <w:rsid w:val="00EC77A8"/>
    <w:rsid w:val="00EC7F27"/>
    <w:rsid w:val="00ED0CBC"/>
    <w:rsid w:val="00ED4167"/>
    <w:rsid w:val="00ED5242"/>
    <w:rsid w:val="00ED6A0A"/>
    <w:rsid w:val="00ED76E4"/>
    <w:rsid w:val="00EE08E8"/>
    <w:rsid w:val="00EE2B60"/>
    <w:rsid w:val="00EE2C86"/>
    <w:rsid w:val="00EE35C3"/>
    <w:rsid w:val="00EE648D"/>
    <w:rsid w:val="00EE6EE6"/>
    <w:rsid w:val="00EE7851"/>
    <w:rsid w:val="00EE7BBD"/>
    <w:rsid w:val="00EF12A5"/>
    <w:rsid w:val="00EF13DB"/>
    <w:rsid w:val="00EF1725"/>
    <w:rsid w:val="00EF1DF1"/>
    <w:rsid w:val="00EF29F3"/>
    <w:rsid w:val="00EF2EA3"/>
    <w:rsid w:val="00EF3050"/>
    <w:rsid w:val="00EF3083"/>
    <w:rsid w:val="00EF45C3"/>
    <w:rsid w:val="00EF4D95"/>
    <w:rsid w:val="00EF6B25"/>
    <w:rsid w:val="00EF7314"/>
    <w:rsid w:val="00F00A3A"/>
    <w:rsid w:val="00F02441"/>
    <w:rsid w:val="00F0381D"/>
    <w:rsid w:val="00F03D1D"/>
    <w:rsid w:val="00F04506"/>
    <w:rsid w:val="00F04D2D"/>
    <w:rsid w:val="00F04D43"/>
    <w:rsid w:val="00F05EA1"/>
    <w:rsid w:val="00F0688C"/>
    <w:rsid w:val="00F068EB"/>
    <w:rsid w:val="00F10F02"/>
    <w:rsid w:val="00F13B4F"/>
    <w:rsid w:val="00F15456"/>
    <w:rsid w:val="00F16A45"/>
    <w:rsid w:val="00F20413"/>
    <w:rsid w:val="00F20710"/>
    <w:rsid w:val="00F220C6"/>
    <w:rsid w:val="00F2233E"/>
    <w:rsid w:val="00F23822"/>
    <w:rsid w:val="00F24374"/>
    <w:rsid w:val="00F25235"/>
    <w:rsid w:val="00F252DE"/>
    <w:rsid w:val="00F25380"/>
    <w:rsid w:val="00F25AC1"/>
    <w:rsid w:val="00F323F3"/>
    <w:rsid w:val="00F329BF"/>
    <w:rsid w:val="00F3444F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60031"/>
    <w:rsid w:val="00F61ACA"/>
    <w:rsid w:val="00F623A3"/>
    <w:rsid w:val="00F623C3"/>
    <w:rsid w:val="00F6283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2112"/>
    <w:rsid w:val="00F72681"/>
    <w:rsid w:val="00F72884"/>
    <w:rsid w:val="00F72A7E"/>
    <w:rsid w:val="00F7346D"/>
    <w:rsid w:val="00F75387"/>
    <w:rsid w:val="00F753DB"/>
    <w:rsid w:val="00F764AF"/>
    <w:rsid w:val="00F76FBE"/>
    <w:rsid w:val="00F776FB"/>
    <w:rsid w:val="00F80275"/>
    <w:rsid w:val="00F8036C"/>
    <w:rsid w:val="00F806E9"/>
    <w:rsid w:val="00F80894"/>
    <w:rsid w:val="00F81E0C"/>
    <w:rsid w:val="00F825E0"/>
    <w:rsid w:val="00F82FCC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21A"/>
    <w:rsid w:val="00FA1A6F"/>
    <w:rsid w:val="00FA1DC3"/>
    <w:rsid w:val="00FA1F17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EF2"/>
    <w:rsid w:val="00FB41E3"/>
    <w:rsid w:val="00FB5185"/>
    <w:rsid w:val="00FB5DA7"/>
    <w:rsid w:val="00FC0A49"/>
    <w:rsid w:val="00FC1FEA"/>
    <w:rsid w:val="00FC23EC"/>
    <w:rsid w:val="00FC332B"/>
    <w:rsid w:val="00FC4242"/>
    <w:rsid w:val="00FC64A3"/>
    <w:rsid w:val="00FC64BB"/>
    <w:rsid w:val="00FC68D4"/>
    <w:rsid w:val="00FC76BC"/>
    <w:rsid w:val="00FD0211"/>
    <w:rsid w:val="00FD6F80"/>
    <w:rsid w:val="00FD76F3"/>
    <w:rsid w:val="00FD7A5B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1538"/>
    <w:rsid w:val="00FF32FD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15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Svijetlareetkatablice1" w:type="table">
    <w:name w:val="Svijetla rešetka tablice1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31. kolovoza 2022.</izvorni_sadrzaj>
    <derivirana_varijabla naziv="DomainObject.StvarniPocetakDatum_1">31. kolovoza 2022.</derivirana_varijabla>
  </DomainObject.StvarniPocetakDatum>
  <DomainObject.StvarniZavrsetakDatum>
    <izvorni_sadrzaj>31. kolovoza 2022.</izvorni_sadrzaj>
    <derivirana_varijabla naziv="DomainObject.StvarniZavrsetakDatum_1">31. kolovoza 2022.</derivirana_varijabla>
  </DomainObject.StvarniZavrsetakDatum>
  <DomainObject.PlaniraniZavrsetakDatum>
    <izvorni_sadrzaj>31. kolovoza 2022.</izvorni_sadrzaj>
    <derivirana_varijabla naziv="DomainObject.PlaniraniZavrsetakDatum_1">31. kolovoza 2022.</derivirana_varijabla>
  </DomainObject.PlaniraniZavrsetakDatum>
  <DomainObject.PlaniraniPocetakDatum>
    <izvorni_sadrzaj>31. kolovoza 2022.</izvorni_sadrzaj>
    <derivirana_varijabla naziv="DomainObject.PlaniraniPocetakDatum_1">31. kolovoza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10:39</izvorni_sadrzaj>
    <derivirana_varijabla naziv="DomainObject.StvarniZavrsetakVrijeme_1">10:39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kolovoza 2022.</izvorni_sadrzaj>
    <derivirana_varijabla naziv="DomainObject.Zapisnik.DatumKreiranja_1">31.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St-3130/2021-30</izvorni_sadrzaj>
    <derivirana_varijabla naziv="DomainObject.Zapisnik.Oznaka_1">St-3130/2021-30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3130</izvorni_sadrzaj>
    <derivirana_varijabla naziv="DomainObject.Predmet.Broj_1">3130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listopada 2021.</izvorni_sadrzaj>
    <derivirana_varijabla naziv="DomainObject.Predmet.DatumIzradeOptuznogAkta_1">8. listopada 2021.</derivirana_varijabla>
  </DomainObject.Predmet.DatumIzradeOptuznogAkta>
  <DomainObject.Predmet.DatumIzradeOptuznogAktaFormated>
    <izvorni_sadrzaj>8.10.2021.</izvorni_sadrzaj>
    <derivirana_varijabla naziv="DomainObject.Predmet.DatumIzradeOptuznogAktaFormated_1">8.10.2021.</derivirana_varijabla>
  </DomainObject.Predmet.DatumIzradeOptuznogAktaFormated>
  <DomainObject.Predmet.DatumOsnivanja>
    <izvorni_sadrzaj>11. listopada 2021.</izvorni_sadrzaj>
    <derivirana_varijabla naziv="DomainObject.Predmet.DatumOsnivanja_1">11.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listopada 2021.</izvorni_sadrzaj>
    <derivirana_varijabla naziv="DomainObject.Predmet.DatumPrimitkaOptuznogAkta_1">8. listopada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St-3130/2021</izvorni_sadrzaj>
    <derivirana_varijabla naziv="DomainObject.Predmet.OznakaBroj_1">St-3130/2021</derivirana_varijabla>
  </DomainObject.Predmet.OznakaBroj>
  <DomainObject.Predmet.OznakaBrojOptuznogAkta>
    <izvorni_sadrzaj>04-06-21-6060</izvorni_sadrzaj>
    <derivirana_varijabla naziv="DomainObject.Predmet.OznakaBrojOptuznogAkta_1">04-06-21-6060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MACH gradnja d.o.o.</izvorni_sadrzaj>
    <derivirana_varijabla naziv="DomainObject.Predmet.ProtustrankaFormated_1">  MACH gradnja d.o.o.</derivirana_varijabla>
  </DomainObject.Predmet.ProtustrankaFormated>
  <DomainObject.Predmet.ProtustrankaFormatedOIB>
    <izvorni_sadrzaj>  MACH gradnja d.o.o., OIB 72194538058</izvorni_sadrzaj>
    <derivirana_varijabla naziv="DomainObject.Predmet.ProtustrankaFormatedOIB_1">  MACH gradnja d.o.o., OIB 72194538058</derivirana_varijabla>
  </DomainObject.Predmet.ProtustrankaFormatedOIB>
  <DomainObject.Predmet.ProtustrankaFormatedWithAdress>
    <izvorni_sadrzaj> MACH gradnja d.o.o., Ulica Huga Badalića 7, 10000 Zagreb</izvorni_sadrzaj>
    <derivirana_varijabla naziv="DomainObject.Predmet.ProtustrankaFormatedWithAdress_1"> MACH gradnja d.o.o., Ulica Huga Badalića 7, 10000 Zagreb</derivirana_varijabla>
  </DomainObject.Predmet.ProtustrankaFormatedWithAdress>
  <DomainObject.Predmet.ProtustrankaFormatedWithAdressOIB>
    <izvorni_sadrzaj> MACH gradnja d.o.o., OIB 72194538058, Ulica Huga Badalića 7, 10000 Zagreb</izvorni_sadrzaj>
    <derivirana_varijabla naziv="DomainObject.Predmet.ProtustrankaFormatedWithAdressOIB_1"> MACH gradnja d.o.o., OIB 72194538058, Ulica Huga Badalića 7, 10000 Zagreb</derivirana_varijabla>
  </DomainObject.Predmet.ProtustrankaFormatedWithAdressOIB>
  <DomainObject.Predmet.ProtustrankaWithAdress>
    <izvorni_sadrzaj>MACH gradnja d.o.o. Ulica Huga Badalića 7, 10000 Zagreb</izvorni_sadrzaj>
    <derivirana_varijabla naziv="DomainObject.Predmet.ProtustrankaWithAdress_1">MACH gradnja d.o.o. Ulica Huga Badalića 7, 10000 Zagreb</derivirana_varijabla>
  </DomainObject.Predmet.ProtustrankaWithAdress>
  <DomainObject.Predmet.ProtustrankaWithAdressOIB>
    <izvorni_sadrzaj>MACH gradnja d.o.o., OIB 72194538058, Ulica Huga Badalića 7, 10000 Zagreb</izvorni_sadrzaj>
    <derivirana_varijabla naziv="DomainObject.Predmet.ProtustrankaWithAdressOIB_1">MACH gradnja d.o.o., OIB 72194538058, Ulica Huga Badalića 7, 10000 Zagreb</derivirana_varijabla>
  </DomainObject.Predmet.ProtustrankaWithAdressOIB>
  <DomainObject.Predmet.ProtustrankaNazivFormated>
    <izvorni_sadrzaj>MACH gradnja d.o.o.</izvorni_sadrzaj>
    <derivirana_varijabla naziv="DomainObject.Predmet.ProtustrankaNazivFormated_1">MACH gradnja d.o.o.</derivirana_varijabla>
  </DomainObject.Predmet.ProtustrankaNazivFormated>
  <DomainObject.Predmet.ProtustrankaNazivFormatedOIB>
    <izvorni_sadrzaj>MACH gradnja d.o.o., OIB 72194538058</izvorni_sadrzaj>
    <derivirana_varijabla naziv="DomainObject.Predmet.ProtustrankaNazivFormatedOIB_1">MACH gradnja d.o.o., OIB 72194538058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MACH gradnja d.o.o.</item>
    </izvorni_sadrzaj>
    <derivirana_varijabla naziv="DomainObject.Predmet.ProtuStrankaListFormated_1">
      <item>MACH gradnja d.o.o.</item>
    </derivirana_varijabla>
  </DomainObject.Predmet.ProtuStrankaListFormated>
  <DomainObject.Predmet.ProtuStrankaListFormatedOIB>
    <izvorni_sadrzaj>
      <item>MACH gradnja d.o.o., OIB 72194538058</item>
    </izvorni_sadrzaj>
    <derivirana_varijabla naziv="DomainObject.Predmet.ProtuStrankaListFormatedOIB_1">
      <item>MACH gradnja d.o.o., OIB 72194538058</item>
    </derivirana_varijabla>
  </DomainObject.Predmet.ProtuStrankaListFormatedOIB>
  <DomainObject.Predmet.ProtuStrankaListFormatedWithAdress>
    <izvorni_sadrzaj>
      <item>MACH gradnja d.o.o., Ulica Huga Badalića 7, 10000 Zagreb</item>
    </izvorni_sadrzaj>
    <derivirana_varijabla naziv="DomainObject.Predmet.ProtuStrankaListFormatedWithAdress_1">
      <item>MACH gradnja d.o.o., Ulica Huga Badalića 7, 10000 Zagreb</item>
    </derivirana_varijabla>
  </DomainObject.Predmet.ProtuStrankaListFormatedWithAdress>
  <DomainObject.Predmet.ProtuStrankaListFormatedWithAdressOIB>
    <izvorni_sadrzaj>
      <item>MACH gradnja d.o.o., OIB 72194538058, Ulica Huga Badalića 7, 10000 Zagreb</item>
    </izvorni_sadrzaj>
    <derivirana_varijabla naziv="DomainObject.Predmet.ProtuStrankaListFormatedWithAdressOIB_1">
      <item>MACH gradnja d.o.o., OIB 72194538058, Ulica Huga Badalića 7, 10000 Zagreb</item>
    </derivirana_varijabla>
  </DomainObject.Predmet.ProtuStrankaListFormatedWithAdressOIB>
  <DomainObject.Predmet.ProtuStrankaListNazivFormated>
    <izvorni_sadrzaj>
      <item>MACH gradnja d.o.o.</item>
    </izvorni_sadrzaj>
    <derivirana_varijabla naziv="DomainObject.Predmet.ProtuStrankaListNazivFormated_1">
      <item>MACH gradnja d.o.o.</item>
    </derivirana_varijabla>
  </DomainObject.Predmet.ProtuStrankaListNazivFormated>
  <DomainObject.Predmet.ProtuStrankaListNazivFormatedOIB>
    <izvorni_sadrzaj>
      <item>MACH gradnja d.o.o., OIB 72194538058</item>
    </izvorni_sadrzaj>
    <derivirana_varijabla naziv="DomainObject.Predmet.ProtuStrankaListNazivFormatedOIB_1">
      <item>MACH gradnja d.o.o., OIB 72194538058</item>
    </derivirana_varijabla>
  </DomainObject.Predmet.ProtuStrankaListNazivFormatedOIB>
  <DomainObject.Predmet.OstaliListFormated>
    <izvorni_sadrzaj>
      <item>Branko Ćavar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RH-MF-POREZNA UPRAVA</item>
    </izvorni_sadrzaj>
    <derivirana_varijabla naziv="DomainObject.Predmet.OstaliListFormated_1">
      <item>Branko Ćavar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RH-MF-POREZNA UPRAVA</item>
    </derivirana_varijabla>
  </DomainObject.Predmet.OstaliListFormated>
  <DomainObject.Predmet.OstaliListFormatedOIB>
    <izvorni_sadrzaj>
      <item>Branko Ćavar, OIB 42956113370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Zagrebačka, OIB 36162371878</item>
      <item>RH-MF-POREZNA UPRAVA, OIB 18683136487</item>
    </izvorni_sadrzaj>
    <derivirana_varijabla naziv="DomainObject.Predmet.OstaliListFormatedOIB_1">
      <item>Branko Ćavar, OIB 42956113370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Zagrebačka, OIB 36162371878</item>
      <item>RH-MF-POREZNA UPRAVA, OIB 18683136487</item>
    </derivirana_varijabla>
  </DomainObject.Predmet.OstaliListFormatedOIB>
  <DomainObject.Predmet.OstaliListFormatedWithAdress>
    <izvorni_sadrzaj>
      <item>Branko Ćavar, Gotalovečka Ulica 3, 10000 Zagreb</item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  <item>RH-MF-POREZNA UPRAVA, Av. Dubrovnik 32, 10000 Zagreb</item>
    </izvorni_sadrzaj>
    <derivirana_varijabla naziv="DomainObject.Predmet.OstaliListFormatedWithAdress_1">
      <item>Branko Ćavar, Gotalovečka Ulica 3, 10000 Zagreb</item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  <item>RH-MF-POREZNA UPRAVA, Av. Dubrovnik 32, 10000 Zagreb</item>
    </derivirana_varijabla>
  </DomainObject.Predmet.OstaliListFormatedWithAdress>
  <DomainObject.Predmet.OstaliListFormatedWithAdressOIB>
    <izvorni_sadrzaj>
      <item>Branko Ćavar, OIB 42956113370, Gotalovečka Ulica 3, 10000 Zagreb</item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OIB 36162371878, Matice hrvatske 4, 10000 Zagreb</item>
      <item>RH-MF-POREZNA UPRAVA, OIB 18683136487, Av. Dubrovnik 32, 10000 Zagreb</item>
    </izvorni_sadrzaj>
    <derivirana_varijabla naziv="DomainObject.Predmet.OstaliListFormatedWithAdressOIB_1">
      <item>Branko Ćavar, OIB 42956113370, Gotalovečka Ulica 3, 10000 Zagreb</item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OIB 36162371878, Matice hrvatske 4, 10000 Zagreb</item>
      <item>RH-MF-POREZNA UPRAVA, OIB 18683136487, Av. Dubrovnik 32, 10000 Zagreb</item>
    </derivirana_varijabla>
  </DomainObject.Predmet.OstaliListFormatedWithAdressOIB>
  <DomainObject.Predmet.OstaliListNazivFormated>
    <izvorni_sadrzaj>
      <item>Branko Ćavar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RH-MF-POREZNA UPRAVA</item>
    </izvorni_sadrzaj>
    <derivirana_varijabla naziv="DomainObject.Predmet.OstaliListNazivFormated_1">
      <item>Branko Ćavar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RH-MF-POREZNA UPRAVA</item>
    </derivirana_varijabla>
  </DomainObject.Predmet.OstaliListNazivFormated>
  <DomainObject.Predmet.OstaliListNazivFormatedOIB>
    <izvorni_sadrzaj>
      <item>Branko Ćavar, OIB 42956113370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Zagrebačka, OIB 36162371878</item>
      <item>RH-MF-POREZNA UPRAVA, OIB 18683136487</item>
    </izvorni_sadrzaj>
    <derivirana_varijabla naziv="DomainObject.Predmet.OstaliListNazivFormatedOIB_1">
      <item>Branko Ćavar, OIB 42956113370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Zagrebačka, OIB 36162371878</item>
      <item>RH-MF-POREZNA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2022.</izvorni_sadrzaj>
    <derivirana_varijabla naziv="DomainObject.Datum_1">31. kolovoza 2022.</derivirana_varijabla>
  </DomainObject.Datum>
  <DomainObject.PoslovniBrojDokumenta>
    <izvorni_sadrzaj>St-3130/2021-30</izvorni_sadrzaj>
    <derivirana_varijabla naziv="DomainObject.PoslovniBrojDokumenta_1">St-3130/2021-30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MACH gradnja d.o.o.</izvorni_sadrzaj>
    <derivirana_varijabla naziv="DomainObject.Predmet.ProtustrankaIDrugi_1">MACH gradnja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MACH gradnja d.o.o., OIB 72194538058, Ulica Huga Badalića 7, 10000 Zagreb</izvorni_sadrzaj>
    <derivirana_varijabla naziv="DomainObject.Predmet.ProtustrankaIDrugiAdressOIB_1">MACH gradnja d.o.o., OIB 72194538058, Ulica Huga Badalića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MACH gradnja d.o.o.</item>
      <item>Financijska agencija</item>
      <item>Branko Ćavar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RH-MF-POREZNA UPRAVA</item>
    </izvorni_sadrzaj>
    <derivirana_varijabla naziv="DomainObject.Predmet.SudioniciListNaziv_1">
      <item>MACH gradnja d.o.o.</item>
      <item>Financijska agencija</item>
      <item>Branko Ćavar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RH-MF-POREZNA UPRAVA</item>
    </derivirana_varijabla>
  </DomainObject.Predmet.SudioniciListNaziv>
  <DomainObject.Predmet.SudioniciListAdressOIB>
    <izvorni_sadrzaj>
      <item>MACH gradnja d.o.o., OIB 72194538058, Ulica Huga Badalića 7,10000 Zagreb</item>
      <item>Financijska agencija, OIB 85821130368, TRG SVIBANJSKIH ŽRTAVA 1995. 1,10000 Zagreb</item>
      <item>Branko Ćavar, OIB 42956113370, Gotalovečka Ulica 3,10000 Zagreb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OIB 36162371878, Matice hrvatske 4,10000 Zagreb</item>
      <item>RH-MF-POREZNA UPRAVA, OIB 18683136487, Av. Dubrovnik 32,10000 Zagreb</item>
    </izvorni_sadrzaj>
    <derivirana_varijabla naziv="DomainObject.Predmet.SudioniciListAdressOIB_1">
      <item>MACH gradnja d.o.o., OIB 72194538058, Ulica Huga Badalića 7,10000 Zagreb</item>
      <item>Financijska agencija, OIB 85821130368, TRG SVIBANJSKIH ŽRTAVA 1995. 1,10000 Zagreb</item>
      <item>Branko Ćavar, OIB 42956113370, Gotalovečka Ulica 3,10000 Zagreb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OIB 36162371878, Matice hrvatske 4,10000 Zagreb</item>
      <item>RH-MF-POREZNA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72194538058</item>
      <item>, OIB 42956113370</item>
      <item>, OIB 73294314024</item>
      <item>, OIB 64406809162</item>
      <item>, OIB 76108805525</item>
      <item>, OIB 22874515170</item>
      <item>, OIB 36162371878</item>
      <item>, OIB 18683136487</item>
    </izvorni_sadrzaj>
    <derivirana_varijabla naziv="DomainObject.Predmet.SudioniciListNazivOIB_1">
      <item>, OIB 85821130368</item>
      <item>, OIB 72194538058</item>
      <item>, OIB 42956113370</item>
      <item>, OIB 73294314024</item>
      <item>, OIB 64406809162</item>
      <item>, OIB 76108805525</item>
      <item>, OIB 22874515170</item>
      <item>, OIB 36162371878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76345-E568-49D8-B5CB-DF8A876D5ED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260</properties:Words>
  <properties:Characters>1417</properties:Characters>
  <properties:Lines>55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2022-08-31T08:39:00Z</dcterms:created>
  <dc:creator>Vinka Mihalinčić</dc:creator>
  <cp:lastModifiedBy>Vinka Mihalinčić</cp:lastModifiedBy>
  <cp:lastPrinted>2020-01-15T09:22:00Z</cp:lastPrinted>
  <dcterms:modified xmlns:xsi="http://www.w3.org/2001/XMLSchema-instance" xsi:type="dcterms:W3CDTF">2022-08-31T08:41:00Z</dcterms:modified>
  <cp:revision>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St-3130/2021-30 / Zapisnik - Ispitno ročište (St-3130-21-ispitno i izvještajno ročište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